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13C" w:rsidRPr="000B5218" w:rsidRDefault="00EE313C" w:rsidP="00EE313C">
      <w:pPr>
        <w:spacing w:after="0" w:line="240" w:lineRule="auto"/>
        <w:jc w:val="center"/>
        <w:rPr>
          <w:rFonts w:ascii="Times New Roman" w:hAnsi="Times New Roman"/>
          <w:sz w:val="24"/>
          <w:szCs w:val="24"/>
          <w:lang w:eastAsia="ru-RU"/>
        </w:rPr>
      </w:pPr>
      <w:r w:rsidRPr="000B5218">
        <w:rPr>
          <w:rFonts w:ascii="Times New Roman" w:hAnsi="Times New Roman"/>
          <w:sz w:val="24"/>
          <w:szCs w:val="24"/>
          <w:lang w:eastAsia="ru-RU"/>
        </w:rPr>
        <w:t xml:space="preserve">государственное бюджетное общеобразовательное учреждение Самарской области основная общеобразовательная школа села Малое Ибряйкино </w:t>
      </w:r>
    </w:p>
    <w:p w:rsidR="00EE313C" w:rsidRPr="000B5218" w:rsidRDefault="00EE313C" w:rsidP="00EE313C">
      <w:pPr>
        <w:spacing w:after="0" w:line="240" w:lineRule="auto"/>
        <w:jc w:val="center"/>
        <w:rPr>
          <w:rFonts w:ascii="Times New Roman" w:hAnsi="Times New Roman"/>
          <w:sz w:val="24"/>
          <w:szCs w:val="24"/>
          <w:lang w:eastAsia="ru-RU"/>
        </w:rPr>
      </w:pPr>
      <w:r w:rsidRPr="000B5218">
        <w:rPr>
          <w:rFonts w:ascii="Times New Roman" w:hAnsi="Times New Roman"/>
          <w:sz w:val="24"/>
          <w:szCs w:val="24"/>
          <w:lang w:eastAsia="ru-RU"/>
        </w:rPr>
        <w:t xml:space="preserve">муниципального района Похвистневский Самарской области </w:t>
      </w:r>
    </w:p>
    <w:p w:rsidR="00EE313C" w:rsidRPr="000B5218" w:rsidRDefault="00EE313C" w:rsidP="00EE313C">
      <w:pPr>
        <w:spacing w:after="0" w:line="240" w:lineRule="auto"/>
        <w:jc w:val="center"/>
        <w:rPr>
          <w:rFonts w:ascii="Times New Roman" w:hAnsi="Times New Roman"/>
          <w:sz w:val="24"/>
          <w:szCs w:val="24"/>
          <w:lang w:eastAsia="ru-RU"/>
        </w:rPr>
      </w:pPr>
    </w:p>
    <w:p w:rsidR="00EE313C" w:rsidRPr="000B5218" w:rsidRDefault="00EE313C" w:rsidP="00EE313C">
      <w:pPr>
        <w:spacing w:after="0" w:line="240" w:lineRule="auto"/>
        <w:jc w:val="center"/>
        <w:rPr>
          <w:rFonts w:ascii="Times New Roman" w:hAnsi="Times New Roman"/>
          <w:sz w:val="24"/>
          <w:szCs w:val="24"/>
          <w:lang w:eastAsia="ru-RU"/>
        </w:rPr>
      </w:pPr>
    </w:p>
    <w:p w:rsidR="00602A8A" w:rsidRPr="00722C58" w:rsidRDefault="00602A8A" w:rsidP="00D940BE">
      <w:pPr>
        <w:spacing w:line="360" w:lineRule="auto"/>
        <w:rPr>
          <w:rFonts w:ascii="Times New Roman" w:hAnsi="Times New Roman"/>
          <w:b/>
          <w:bCs/>
          <w:sz w:val="28"/>
          <w:szCs w:val="28"/>
        </w:rPr>
      </w:pPr>
    </w:p>
    <w:p w:rsidR="00602A8A" w:rsidRDefault="00602A8A" w:rsidP="00D940BE">
      <w:pPr>
        <w:spacing w:line="360" w:lineRule="auto"/>
        <w:rPr>
          <w:rFonts w:ascii="Times New Roman" w:hAnsi="Times New Roman"/>
          <w:b/>
          <w:bCs/>
          <w:sz w:val="28"/>
          <w:szCs w:val="28"/>
        </w:rPr>
      </w:pPr>
    </w:p>
    <w:p w:rsidR="00EE313C" w:rsidRDefault="00EE313C" w:rsidP="00D940BE">
      <w:pPr>
        <w:spacing w:line="360" w:lineRule="auto"/>
        <w:rPr>
          <w:rFonts w:ascii="Times New Roman" w:hAnsi="Times New Roman"/>
          <w:b/>
          <w:bCs/>
          <w:sz w:val="28"/>
          <w:szCs w:val="28"/>
        </w:rPr>
      </w:pPr>
    </w:p>
    <w:p w:rsidR="00EE313C" w:rsidRPr="00722C58" w:rsidRDefault="00EE313C" w:rsidP="00D940BE">
      <w:pPr>
        <w:spacing w:line="360" w:lineRule="auto"/>
        <w:rPr>
          <w:rFonts w:ascii="Times New Roman" w:hAnsi="Times New Roman"/>
          <w:b/>
          <w:bCs/>
          <w:sz w:val="28"/>
          <w:szCs w:val="28"/>
        </w:rPr>
      </w:pPr>
    </w:p>
    <w:p w:rsidR="00602A8A" w:rsidRPr="00722C58" w:rsidRDefault="00602A8A" w:rsidP="00722C58">
      <w:pPr>
        <w:spacing w:after="0" w:line="240" w:lineRule="auto"/>
        <w:ind w:firstLine="142"/>
        <w:rPr>
          <w:rFonts w:ascii="Times New Roman" w:hAnsi="Times New Roman"/>
          <w:sz w:val="56"/>
          <w:szCs w:val="56"/>
          <w:lang w:eastAsia="ru-RU"/>
        </w:rPr>
      </w:pPr>
      <w:r w:rsidRPr="00722C58">
        <w:rPr>
          <w:rFonts w:ascii="Times New Roman" w:hAnsi="Times New Roman"/>
          <w:b/>
          <w:bCs/>
          <w:i/>
          <w:sz w:val="36"/>
          <w:szCs w:val="36"/>
        </w:rPr>
        <w:t>Название программы:</w:t>
      </w:r>
      <w:r w:rsidRPr="00722C58">
        <w:rPr>
          <w:rFonts w:ascii="Times New Roman" w:hAnsi="Times New Roman"/>
          <w:bCs/>
          <w:sz w:val="36"/>
          <w:szCs w:val="36"/>
        </w:rPr>
        <w:t xml:space="preserve"> </w:t>
      </w:r>
      <w:r w:rsidRPr="00722C58">
        <w:rPr>
          <w:rFonts w:ascii="Times New Roman" w:hAnsi="Times New Roman"/>
          <w:sz w:val="36"/>
          <w:szCs w:val="36"/>
          <w:lang w:eastAsia="ru-RU"/>
        </w:rPr>
        <w:t>«</w:t>
      </w:r>
      <w:r>
        <w:rPr>
          <w:rFonts w:ascii="Times New Roman" w:hAnsi="Times New Roman"/>
          <w:sz w:val="36"/>
          <w:szCs w:val="36"/>
          <w:lang w:eastAsia="ru-RU"/>
        </w:rPr>
        <w:t>Мы помним, мы гордимся…»</w:t>
      </w:r>
    </w:p>
    <w:p w:rsidR="00602A8A" w:rsidRPr="00722C58" w:rsidRDefault="00602A8A" w:rsidP="00D940BE">
      <w:pPr>
        <w:spacing w:line="360" w:lineRule="auto"/>
        <w:rPr>
          <w:rFonts w:ascii="Times New Roman" w:hAnsi="Times New Roman"/>
          <w:bCs/>
          <w:sz w:val="36"/>
          <w:szCs w:val="36"/>
        </w:rPr>
      </w:pPr>
    </w:p>
    <w:p w:rsidR="00602A8A" w:rsidRPr="00722C58" w:rsidRDefault="00602A8A" w:rsidP="00D940BE">
      <w:pPr>
        <w:spacing w:line="360" w:lineRule="auto"/>
        <w:rPr>
          <w:rFonts w:ascii="Times New Roman" w:hAnsi="Times New Roman"/>
          <w:b/>
          <w:bCs/>
          <w:sz w:val="36"/>
          <w:szCs w:val="36"/>
        </w:rPr>
      </w:pPr>
      <w:r w:rsidRPr="00722C58">
        <w:rPr>
          <w:rFonts w:ascii="Times New Roman" w:hAnsi="Times New Roman"/>
          <w:b/>
          <w:bCs/>
          <w:i/>
          <w:sz w:val="36"/>
          <w:szCs w:val="36"/>
        </w:rPr>
        <w:t>Направление ВУД</w:t>
      </w:r>
      <w:r w:rsidRPr="00722C58">
        <w:rPr>
          <w:rFonts w:ascii="Times New Roman" w:hAnsi="Times New Roman"/>
          <w:bCs/>
          <w:i/>
          <w:sz w:val="36"/>
          <w:szCs w:val="36"/>
        </w:rPr>
        <w:t>:</w:t>
      </w:r>
      <w:r w:rsidRPr="00722C58">
        <w:rPr>
          <w:rFonts w:ascii="Times New Roman" w:hAnsi="Times New Roman"/>
          <w:b/>
          <w:bCs/>
          <w:sz w:val="36"/>
          <w:szCs w:val="36"/>
        </w:rPr>
        <w:t xml:space="preserve"> </w:t>
      </w:r>
      <w:r w:rsidRPr="00722C58">
        <w:rPr>
          <w:rFonts w:ascii="Times New Roman" w:hAnsi="Times New Roman"/>
          <w:sz w:val="32"/>
          <w:szCs w:val="32"/>
        </w:rPr>
        <w:t>духовно-нравственное</w:t>
      </w:r>
    </w:p>
    <w:p w:rsidR="00602A8A" w:rsidRPr="00722C58" w:rsidRDefault="00602A8A" w:rsidP="00D940BE">
      <w:pPr>
        <w:spacing w:line="360" w:lineRule="auto"/>
        <w:rPr>
          <w:rFonts w:ascii="Times New Roman" w:hAnsi="Times New Roman"/>
          <w:bCs/>
          <w:sz w:val="36"/>
          <w:szCs w:val="36"/>
        </w:rPr>
      </w:pPr>
      <w:r w:rsidRPr="00722C58">
        <w:rPr>
          <w:rFonts w:ascii="Times New Roman" w:hAnsi="Times New Roman"/>
          <w:b/>
          <w:bCs/>
          <w:i/>
          <w:sz w:val="36"/>
          <w:szCs w:val="36"/>
        </w:rPr>
        <w:t>Классы</w:t>
      </w:r>
      <w:r w:rsidRPr="00722C58">
        <w:rPr>
          <w:rFonts w:ascii="Times New Roman" w:hAnsi="Times New Roman"/>
          <w:bCs/>
          <w:i/>
          <w:sz w:val="36"/>
          <w:szCs w:val="36"/>
        </w:rPr>
        <w:t>:</w:t>
      </w:r>
      <w:r w:rsidRPr="00722C58">
        <w:rPr>
          <w:rFonts w:ascii="Times New Roman" w:hAnsi="Times New Roman"/>
          <w:bCs/>
          <w:sz w:val="36"/>
          <w:szCs w:val="36"/>
        </w:rPr>
        <w:t xml:space="preserve"> </w:t>
      </w:r>
      <w:r>
        <w:rPr>
          <w:rFonts w:ascii="Times New Roman" w:hAnsi="Times New Roman"/>
          <w:bCs/>
          <w:sz w:val="36"/>
          <w:szCs w:val="36"/>
        </w:rPr>
        <w:t>8</w:t>
      </w:r>
      <w:r w:rsidRPr="00722C58">
        <w:rPr>
          <w:rFonts w:ascii="Times New Roman" w:hAnsi="Times New Roman"/>
          <w:bCs/>
          <w:sz w:val="36"/>
          <w:szCs w:val="36"/>
        </w:rPr>
        <w:t>-9</w:t>
      </w:r>
    </w:p>
    <w:p w:rsidR="00602A8A" w:rsidRPr="00722C58" w:rsidRDefault="00602A8A" w:rsidP="00D940BE">
      <w:pPr>
        <w:spacing w:line="360" w:lineRule="auto"/>
        <w:rPr>
          <w:rFonts w:ascii="Times New Roman" w:hAnsi="Times New Roman"/>
          <w:bCs/>
          <w:sz w:val="28"/>
          <w:szCs w:val="28"/>
        </w:rPr>
      </w:pPr>
    </w:p>
    <w:p w:rsidR="00602A8A" w:rsidRPr="00722C58" w:rsidRDefault="00602A8A" w:rsidP="00D940BE">
      <w:pPr>
        <w:spacing w:line="360" w:lineRule="auto"/>
        <w:rPr>
          <w:rFonts w:ascii="Times New Roman" w:hAnsi="Times New Roman"/>
          <w:bCs/>
          <w:sz w:val="28"/>
          <w:szCs w:val="28"/>
        </w:rPr>
      </w:pPr>
    </w:p>
    <w:p w:rsidR="00602A8A" w:rsidRDefault="00602A8A" w:rsidP="00D940BE">
      <w:pPr>
        <w:spacing w:line="360" w:lineRule="auto"/>
        <w:rPr>
          <w:rFonts w:ascii="Times New Roman" w:hAnsi="Times New Roman"/>
          <w:bCs/>
          <w:sz w:val="28"/>
          <w:szCs w:val="28"/>
        </w:rPr>
      </w:pPr>
    </w:p>
    <w:p w:rsidR="00EE313C" w:rsidRDefault="00EE313C" w:rsidP="00D940BE">
      <w:pPr>
        <w:spacing w:line="360" w:lineRule="auto"/>
        <w:rPr>
          <w:rFonts w:ascii="Times New Roman" w:hAnsi="Times New Roman"/>
          <w:bCs/>
          <w:sz w:val="28"/>
          <w:szCs w:val="28"/>
        </w:rPr>
      </w:pPr>
    </w:p>
    <w:p w:rsidR="00EE313C" w:rsidRPr="00722C58" w:rsidRDefault="00EE313C" w:rsidP="00D940BE">
      <w:pPr>
        <w:spacing w:line="360" w:lineRule="auto"/>
        <w:rPr>
          <w:rFonts w:ascii="Times New Roman" w:hAnsi="Times New Roman"/>
          <w:bCs/>
          <w:sz w:val="28"/>
          <w:szCs w:val="28"/>
        </w:rPr>
      </w:pPr>
    </w:p>
    <w:p w:rsidR="00602A8A" w:rsidRPr="00722C58" w:rsidRDefault="00602A8A" w:rsidP="00D940BE">
      <w:pPr>
        <w:pStyle w:val="a5"/>
        <w:jc w:val="right"/>
        <w:rPr>
          <w:rFonts w:ascii="Times New Roman" w:hAnsi="Times New Roman"/>
          <w:b/>
          <w:sz w:val="32"/>
          <w:szCs w:val="32"/>
        </w:rPr>
      </w:pPr>
      <w:r w:rsidRPr="00722C58">
        <w:rPr>
          <w:rFonts w:ascii="Times New Roman" w:hAnsi="Times New Roman"/>
          <w:b/>
          <w:sz w:val="32"/>
          <w:szCs w:val="32"/>
        </w:rPr>
        <w:t>Составители:</w:t>
      </w:r>
    </w:p>
    <w:p w:rsidR="00EE313C" w:rsidRDefault="00EE313C" w:rsidP="00D940BE">
      <w:pPr>
        <w:pStyle w:val="a5"/>
        <w:jc w:val="right"/>
        <w:rPr>
          <w:rFonts w:ascii="Times New Roman" w:hAnsi="Times New Roman"/>
          <w:b/>
          <w:sz w:val="28"/>
          <w:szCs w:val="28"/>
        </w:rPr>
      </w:pPr>
      <w:r w:rsidRPr="00722C58">
        <w:rPr>
          <w:rFonts w:ascii="Times New Roman" w:hAnsi="Times New Roman"/>
          <w:b/>
          <w:sz w:val="28"/>
          <w:szCs w:val="28"/>
        </w:rPr>
        <w:t>Бурякова Вера Николаевна</w:t>
      </w:r>
      <w:r w:rsidRPr="00722C58">
        <w:rPr>
          <w:rFonts w:ascii="Times New Roman" w:hAnsi="Times New Roman"/>
          <w:sz w:val="28"/>
          <w:szCs w:val="28"/>
        </w:rPr>
        <w:t>, учитель математики</w:t>
      </w:r>
      <w:r w:rsidRPr="00722C58">
        <w:rPr>
          <w:rFonts w:ascii="Times New Roman" w:hAnsi="Times New Roman"/>
          <w:b/>
          <w:sz w:val="28"/>
          <w:szCs w:val="28"/>
        </w:rPr>
        <w:t xml:space="preserve"> </w:t>
      </w:r>
      <w:r>
        <w:rPr>
          <w:rFonts w:ascii="Times New Roman" w:hAnsi="Times New Roman"/>
          <w:b/>
          <w:sz w:val="28"/>
          <w:szCs w:val="28"/>
        </w:rPr>
        <w:t xml:space="preserve"> </w:t>
      </w:r>
      <w:r w:rsidRPr="00EE313C">
        <w:rPr>
          <w:rFonts w:ascii="Times New Roman" w:hAnsi="Times New Roman"/>
          <w:sz w:val="28"/>
          <w:szCs w:val="28"/>
        </w:rPr>
        <w:t>и</w:t>
      </w:r>
      <w:r>
        <w:rPr>
          <w:rFonts w:ascii="Times New Roman" w:hAnsi="Times New Roman"/>
          <w:b/>
          <w:sz w:val="28"/>
          <w:szCs w:val="28"/>
        </w:rPr>
        <w:t xml:space="preserve"> </w:t>
      </w:r>
    </w:p>
    <w:p w:rsidR="00602A8A" w:rsidRPr="00722C58" w:rsidRDefault="00602A8A" w:rsidP="00D940BE">
      <w:pPr>
        <w:pStyle w:val="a5"/>
        <w:jc w:val="right"/>
        <w:rPr>
          <w:rFonts w:ascii="Times New Roman" w:hAnsi="Times New Roman"/>
          <w:sz w:val="28"/>
          <w:szCs w:val="28"/>
        </w:rPr>
      </w:pPr>
      <w:r w:rsidRPr="00722C58">
        <w:rPr>
          <w:rFonts w:ascii="Times New Roman" w:hAnsi="Times New Roman"/>
          <w:b/>
          <w:sz w:val="28"/>
          <w:szCs w:val="28"/>
        </w:rPr>
        <w:t>Апанасова Татьяна Григорьевна,</w:t>
      </w:r>
      <w:r w:rsidRPr="00722C58">
        <w:rPr>
          <w:rFonts w:ascii="Times New Roman" w:hAnsi="Times New Roman"/>
          <w:sz w:val="28"/>
          <w:szCs w:val="28"/>
        </w:rPr>
        <w:t xml:space="preserve"> учитель русского языка и литературы</w:t>
      </w:r>
    </w:p>
    <w:p w:rsidR="00602A8A" w:rsidRPr="00722C58" w:rsidRDefault="00602A8A" w:rsidP="00D940BE">
      <w:pPr>
        <w:pStyle w:val="a5"/>
        <w:jc w:val="right"/>
        <w:rPr>
          <w:rFonts w:ascii="Times New Roman" w:hAnsi="Times New Roman"/>
          <w:sz w:val="28"/>
          <w:szCs w:val="28"/>
        </w:rPr>
      </w:pPr>
      <w:r w:rsidRPr="00722C58">
        <w:rPr>
          <w:rFonts w:ascii="Times New Roman" w:hAnsi="Times New Roman"/>
          <w:sz w:val="28"/>
          <w:szCs w:val="28"/>
        </w:rPr>
        <w:t>ГБОУ ООШ с. Малое Ибряйкино</w:t>
      </w:r>
    </w:p>
    <w:p w:rsidR="00602A8A" w:rsidRPr="00722C58" w:rsidRDefault="00602A8A" w:rsidP="00D940BE">
      <w:pPr>
        <w:pStyle w:val="a5"/>
        <w:jc w:val="right"/>
        <w:rPr>
          <w:rFonts w:ascii="Times New Roman" w:hAnsi="Times New Roman"/>
          <w:sz w:val="28"/>
          <w:szCs w:val="28"/>
        </w:rPr>
      </w:pPr>
      <w:r w:rsidRPr="00722C58">
        <w:rPr>
          <w:rFonts w:ascii="Times New Roman" w:hAnsi="Times New Roman"/>
          <w:sz w:val="28"/>
          <w:szCs w:val="28"/>
        </w:rPr>
        <w:t xml:space="preserve"> м. р. Похвистневский   Самарской области</w:t>
      </w:r>
    </w:p>
    <w:p w:rsidR="00602A8A" w:rsidRPr="00722C58" w:rsidRDefault="00602A8A" w:rsidP="00433290">
      <w:pPr>
        <w:spacing w:after="0" w:line="240" w:lineRule="auto"/>
        <w:ind w:left="6237"/>
        <w:jc w:val="both"/>
        <w:rPr>
          <w:rFonts w:ascii="Times New Roman" w:hAnsi="Times New Roman"/>
          <w:sz w:val="28"/>
          <w:szCs w:val="28"/>
          <w:lang w:eastAsia="ru-RU"/>
        </w:rPr>
      </w:pPr>
    </w:p>
    <w:p w:rsidR="00602A8A" w:rsidRDefault="00602A8A" w:rsidP="00433290">
      <w:pPr>
        <w:spacing w:after="0" w:line="240" w:lineRule="auto"/>
        <w:ind w:left="6237"/>
        <w:jc w:val="both"/>
        <w:rPr>
          <w:rFonts w:ascii="Times New Roman" w:hAnsi="Times New Roman"/>
          <w:sz w:val="28"/>
          <w:szCs w:val="28"/>
          <w:lang w:eastAsia="ru-RU"/>
        </w:rPr>
      </w:pPr>
    </w:p>
    <w:p w:rsidR="00602A8A" w:rsidRDefault="00602A8A" w:rsidP="00433290">
      <w:pPr>
        <w:spacing w:after="0" w:line="240" w:lineRule="auto"/>
        <w:ind w:left="6237"/>
        <w:jc w:val="both"/>
        <w:rPr>
          <w:rFonts w:ascii="Times New Roman" w:hAnsi="Times New Roman"/>
          <w:sz w:val="28"/>
          <w:szCs w:val="28"/>
          <w:lang w:eastAsia="ru-RU"/>
        </w:rPr>
      </w:pPr>
    </w:p>
    <w:p w:rsidR="00602A8A" w:rsidRPr="00722C58" w:rsidRDefault="00602A8A" w:rsidP="00433290">
      <w:pPr>
        <w:spacing w:after="0" w:line="240" w:lineRule="auto"/>
        <w:ind w:left="6237"/>
        <w:jc w:val="both"/>
        <w:rPr>
          <w:rFonts w:ascii="Times New Roman" w:hAnsi="Times New Roman"/>
          <w:sz w:val="28"/>
          <w:szCs w:val="28"/>
          <w:lang w:eastAsia="ru-RU"/>
        </w:rPr>
      </w:pPr>
    </w:p>
    <w:p w:rsidR="00602A8A" w:rsidRPr="00722C58" w:rsidRDefault="00602A8A" w:rsidP="00433290">
      <w:pPr>
        <w:spacing w:after="0" w:line="240" w:lineRule="auto"/>
        <w:jc w:val="both"/>
        <w:rPr>
          <w:rFonts w:ascii="Times New Roman" w:hAnsi="Times New Roman"/>
          <w:sz w:val="28"/>
          <w:szCs w:val="28"/>
          <w:lang w:eastAsia="ru-RU"/>
        </w:rPr>
      </w:pPr>
    </w:p>
    <w:p w:rsidR="00EE313C" w:rsidRDefault="00EE313C" w:rsidP="00903286">
      <w:pPr>
        <w:spacing w:after="0" w:line="240" w:lineRule="auto"/>
        <w:rPr>
          <w:rFonts w:ascii="Times New Roman" w:hAnsi="Times New Roman"/>
          <w:sz w:val="28"/>
          <w:szCs w:val="28"/>
          <w:lang w:eastAsia="ru-RU"/>
        </w:rPr>
      </w:pPr>
      <w:bookmarkStart w:id="0" w:name="_GoBack"/>
      <w:bookmarkEnd w:id="0"/>
    </w:p>
    <w:p w:rsidR="00EE313C" w:rsidRPr="00722C58" w:rsidRDefault="00EE313C" w:rsidP="00EE313C">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2021</w:t>
      </w:r>
    </w:p>
    <w:p w:rsidR="00602A8A" w:rsidRPr="00433290" w:rsidRDefault="00602A8A" w:rsidP="00AE366B">
      <w:pPr>
        <w:spacing w:after="0" w:line="240" w:lineRule="auto"/>
        <w:jc w:val="center"/>
        <w:rPr>
          <w:rFonts w:ascii="Times New Roman" w:hAnsi="Times New Roman"/>
          <w:sz w:val="28"/>
          <w:szCs w:val="28"/>
          <w:lang w:eastAsia="ru-RU"/>
        </w:rPr>
      </w:pPr>
    </w:p>
    <w:p w:rsidR="00602A8A" w:rsidRPr="00433290" w:rsidRDefault="00602A8A" w:rsidP="00433290">
      <w:pPr>
        <w:spacing w:after="0" w:line="360" w:lineRule="auto"/>
        <w:ind w:firstLine="454"/>
        <w:jc w:val="center"/>
        <w:rPr>
          <w:rFonts w:ascii="Times New Roman" w:hAnsi="Times New Roman"/>
          <w:b/>
          <w:sz w:val="28"/>
          <w:szCs w:val="28"/>
          <w:lang w:eastAsia="ru-RU"/>
        </w:rPr>
      </w:pPr>
      <w:r w:rsidRPr="00433290">
        <w:rPr>
          <w:rFonts w:ascii="Times New Roman" w:hAnsi="Times New Roman"/>
          <w:b/>
          <w:sz w:val="28"/>
          <w:szCs w:val="28"/>
          <w:lang w:eastAsia="ru-RU"/>
        </w:rPr>
        <w:t>Пояснительная записка</w:t>
      </w:r>
    </w:p>
    <w:p w:rsidR="00602A8A" w:rsidRPr="00433290" w:rsidRDefault="00602A8A" w:rsidP="00433290">
      <w:pPr>
        <w:spacing w:after="0" w:line="360" w:lineRule="auto"/>
        <w:ind w:firstLine="454"/>
        <w:jc w:val="right"/>
        <w:rPr>
          <w:rFonts w:ascii="Times New Roman" w:hAnsi="Times New Roman"/>
          <w:sz w:val="28"/>
          <w:szCs w:val="28"/>
        </w:rPr>
      </w:pPr>
      <w:r>
        <w:rPr>
          <w:rFonts w:ascii="Times New Roman" w:hAnsi="Times New Roman"/>
          <w:sz w:val="28"/>
          <w:szCs w:val="28"/>
        </w:rPr>
        <w:t>«…Вера в Победу спасла</w:t>
      </w:r>
      <w:r w:rsidRPr="00433290">
        <w:rPr>
          <w:rFonts w:ascii="Times New Roman" w:hAnsi="Times New Roman"/>
          <w:sz w:val="28"/>
          <w:szCs w:val="28"/>
        </w:rPr>
        <w:t xml:space="preserve"> нас в те трудные военные  годы...</w:t>
      </w:r>
    </w:p>
    <w:p w:rsidR="00602A8A" w:rsidRPr="00433290" w:rsidRDefault="00602A8A" w:rsidP="00433290">
      <w:pPr>
        <w:spacing w:after="0" w:line="360" w:lineRule="auto"/>
        <w:ind w:firstLine="454"/>
        <w:jc w:val="right"/>
        <w:rPr>
          <w:rFonts w:ascii="Times New Roman" w:hAnsi="Times New Roman"/>
          <w:sz w:val="28"/>
          <w:szCs w:val="28"/>
        </w:rPr>
      </w:pPr>
      <w:r w:rsidRPr="00433290">
        <w:rPr>
          <w:rFonts w:ascii="Times New Roman" w:hAnsi="Times New Roman"/>
          <w:sz w:val="28"/>
          <w:szCs w:val="28"/>
        </w:rPr>
        <w:t>Хотя были мы голодные, холодные, но  счастливые…»</w:t>
      </w:r>
    </w:p>
    <w:p w:rsidR="00602A8A" w:rsidRPr="00433290" w:rsidRDefault="00602A8A" w:rsidP="00433290">
      <w:pPr>
        <w:shd w:val="clear" w:color="auto" w:fill="FFFFFF"/>
        <w:spacing w:after="0" w:line="360" w:lineRule="auto"/>
        <w:jc w:val="right"/>
        <w:rPr>
          <w:rFonts w:ascii="Times New Roman" w:hAnsi="Times New Roman"/>
          <w:i/>
          <w:sz w:val="28"/>
          <w:szCs w:val="28"/>
          <w:lang w:eastAsia="ru-RU"/>
        </w:rPr>
      </w:pPr>
      <w:r w:rsidRPr="00433290">
        <w:rPr>
          <w:rFonts w:ascii="Times New Roman" w:hAnsi="Times New Roman"/>
          <w:i/>
          <w:sz w:val="28"/>
          <w:szCs w:val="28"/>
          <w:lang w:eastAsia="ru-RU"/>
        </w:rPr>
        <w:t>(из воспоминаний труженицы тыла</w:t>
      </w:r>
    </w:p>
    <w:p w:rsidR="00602A8A" w:rsidRPr="00433290" w:rsidRDefault="00602A8A" w:rsidP="00433290">
      <w:pPr>
        <w:shd w:val="clear" w:color="auto" w:fill="FFFFFF"/>
        <w:spacing w:after="0" w:line="360" w:lineRule="auto"/>
        <w:jc w:val="right"/>
        <w:rPr>
          <w:rFonts w:ascii="Times New Roman" w:hAnsi="Times New Roman"/>
          <w:i/>
          <w:sz w:val="28"/>
          <w:szCs w:val="28"/>
          <w:lang w:eastAsia="ru-RU"/>
        </w:rPr>
      </w:pPr>
      <w:r w:rsidRPr="00433290">
        <w:rPr>
          <w:rFonts w:ascii="Times New Roman" w:hAnsi="Times New Roman"/>
          <w:i/>
          <w:sz w:val="28"/>
          <w:szCs w:val="28"/>
          <w:lang w:eastAsia="ru-RU"/>
        </w:rPr>
        <w:t>села Малое Ибряйкино Зориной В.С.)</w:t>
      </w:r>
    </w:p>
    <w:p w:rsidR="00602A8A" w:rsidRPr="00433290" w:rsidRDefault="00602A8A" w:rsidP="00433290">
      <w:pPr>
        <w:spacing w:after="0" w:line="360" w:lineRule="auto"/>
        <w:ind w:firstLine="454"/>
        <w:jc w:val="right"/>
        <w:rPr>
          <w:rFonts w:ascii="Times New Roman" w:hAnsi="Times New Roman"/>
          <w:b/>
          <w:i/>
          <w:sz w:val="28"/>
          <w:szCs w:val="28"/>
          <w:lang w:eastAsia="ru-RU"/>
        </w:rPr>
      </w:pPr>
      <w:r w:rsidRPr="00433290">
        <w:rPr>
          <w:rFonts w:ascii="Times New Roman" w:hAnsi="Times New Roman"/>
          <w:i/>
          <w:sz w:val="28"/>
          <w:szCs w:val="28"/>
        </w:rPr>
        <w:t>.</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xml:space="preserve">    Программа духовно-нравственного и гражданско-патриотического воспитания «Мы помним, мы гордимся…» разработана на основе нормативных документов:</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Конституции РФ;</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xml:space="preserve">- </w:t>
      </w:r>
      <w:hyperlink r:id="rId7" w:tgtFrame="_blank" w:history="1">
        <w:r w:rsidRPr="00433290">
          <w:rPr>
            <w:rFonts w:ascii="Times New Roman" w:hAnsi="Times New Roman"/>
            <w:sz w:val="28"/>
            <w:szCs w:val="28"/>
          </w:rPr>
          <w:t>Закона РФ «Об образовании в Российской Федерации»; </w:t>
        </w:r>
      </w:hyperlink>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Конвенции  и Декларации о правах ребёнка;</w:t>
      </w:r>
    </w:p>
    <w:p w:rsidR="00602A8A" w:rsidRDefault="00602A8A" w:rsidP="00AE366B">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Концепции духовно-нравственного развития и воспит</w:t>
      </w:r>
      <w:r>
        <w:rPr>
          <w:rFonts w:ascii="Times New Roman" w:hAnsi="Times New Roman"/>
          <w:sz w:val="28"/>
          <w:szCs w:val="28"/>
          <w:lang w:eastAsia="ru-RU"/>
        </w:rPr>
        <w:t>ания личности гражданина России.</w:t>
      </w:r>
    </w:p>
    <w:p w:rsidR="00602A8A" w:rsidRPr="00AE366B" w:rsidRDefault="00602A8A" w:rsidP="00AE366B">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xml:space="preserve">    Программа определяет содержание, основные пути развития духовно-нравственного и гражданско-патриотического воспитания, направлена на воспитание патриотизма и формирование гражданственности обучающихся. </w:t>
      </w:r>
    </w:p>
    <w:p w:rsidR="00602A8A" w:rsidRPr="00106FE9" w:rsidRDefault="00602A8A" w:rsidP="00106FE9">
      <w:pPr>
        <w:spacing w:after="0" w:line="360" w:lineRule="auto"/>
        <w:ind w:firstLine="454"/>
        <w:jc w:val="both"/>
        <w:rPr>
          <w:rFonts w:ascii="Times New Roman" w:hAnsi="Times New Roman"/>
          <w:sz w:val="28"/>
          <w:szCs w:val="28"/>
          <w:lang w:eastAsia="ru-RU"/>
        </w:rPr>
      </w:pPr>
      <w:r w:rsidRPr="00433290">
        <w:rPr>
          <w:rFonts w:ascii="Times New Roman" w:hAnsi="Times New Roman"/>
          <w:b/>
          <w:sz w:val="28"/>
          <w:szCs w:val="28"/>
          <w:u w:val="single"/>
          <w:lang w:eastAsia="ru-RU"/>
        </w:rPr>
        <w:t>Актуальность</w:t>
      </w:r>
      <w:r w:rsidRPr="00433290">
        <w:rPr>
          <w:rFonts w:ascii="Times New Roman" w:hAnsi="Times New Roman"/>
          <w:sz w:val="28"/>
          <w:szCs w:val="28"/>
          <w:u w:val="single"/>
          <w:lang w:eastAsia="ru-RU"/>
        </w:rPr>
        <w:t> </w:t>
      </w:r>
      <w:r w:rsidRPr="00433290">
        <w:rPr>
          <w:rFonts w:ascii="Times New Roman" w:hAnsi="Times New Roman"/>
          <w:sz w:val="28"/>
          <w:szCs w:val="28"/>
          <w:lang w:eastAsia="ru-RU"/>
        </w:rPr>
        <w:t xml:space="preserve">проблемы патриотического воспитания подрастающего поколения на сегодняшний день очевидна. Новые идеологические установки </w:t>
      </w:r>
      <w:r w:rsidRPr="00106FE9">
        <w:rPr>
          <w:rFonts w:ascii="Times New Roman" w:hAnsi="Times New Roman"/>
          <w:sz w:val="28"/>
          <w:szCs w:val="28"/>
          <w:lang w:eastAsia="ru-RU"/>
        </w:rPr>
        <w:t>приводят к изменению современной школы. Эти изменения требуют нового подхода к формированию патриотического и гражданского сознания детей.</w:t>
      </w:r>
    </w:p>
    <w:p w:rsidR="00602A8A" w:rsidRDefault="00602A8A" w:rsidP="00106FE9">
      <w:pPr>
        <w:spacing w:after="0" w:line="360" w:lineRule="auto"/>
        <w:ind w:firstLine="454"/>
        <w:jc w:val="both"/>
        <w:rPr>
          <w:rFonts w:ascii="Times New Roman" w:hAnsi="Times New Roman"/>
          <w:sz w:val="28"/>
          <w:szCs w:val="28"/>
          <w:lang w:eastAsia="ru-RU"/>
        </w:rPr>
      </w:pPr>
      <w:r w:rsidRPr="00106FE9">
        <w:rPr>
          <w:rFonts w:ascii="Times New Roman" w:hAnsi="Times New Roman"/>
          <w:sz w:val="28"/>
          <w:szCs w:val="28"/>
          <w:lang w:eastAsia="ru-RU"/>
        </w:rPr>
        <w:t xml:space="preserve"> Развивающемуся обществу нужны не только современно образованные, предприимчивые люди, </w:t>
      </w:r>
      <w:r w:rsidRPr="00106FE9">
        <w:rPr>
          <w:rFonts w:ascii="Times New Roman" w:hAnsi="Times New Roman"/>
          <w:sz w:val="28"/>
          <w:szCs w:val="28"/>
        </w:rPr>
        <w:t>умеющие адаптироваться к быстро меняющимся условиям, но и  обладающие значимыми общечеловеческими  ценностями, такими как доброта, гуманизм, справедливость, сострадание;</w:t>
      </w:r>
      <w:r w:rsidRPr="00106FE9">
        <w:rPr>
          <w:rFonts w:ascii="Times New Roman" w:hAnsi="Times New Roman"/>
          <w:sz w:val="28"/>
          <w:szCs w:val="28"/>
          <w:lang w:eastAsia="ru-RU"/>
        </w:rPr>
        <w:t xml:space="preserve"> любящие свою Родину, свой родной край, способные защищать Отчизну.</w:t>
      </w:r>
    </w:p>
    <w:p w:rsidR="00602A8A" w:rsidRDefault="00602A8A" w:rsidP="00106FE9">
      <w:pPr>
        <w:spacing w:after="0" w:line="360" w:lineRule="auto"/>
        <w:ind w:firstLine="454"/>
        <w:jc w:val="both"/>
        <w:rPr>
          <w:rFonts w:ascii="Times New Roman" w:hAnsi="Times New Roman"/>
          <w:sz w:val="28"/>
          <w:szCs w:val="28"/>
          <w:lang w:eastAsia="ru-RU"/>
        </w:rPr>
      </w:pPr>
      <w:r w:rsidRPr="00106FE9">
        <w:rPr>
          <w:rFonts w:ascii="Times New Roman" w:hAnsi="Times New Roman"/>
          <w:sz w:val="28"/>
          <w:szCs w:val="28"/>
          <w:lang w:eastAsia="ru-RU"/>
        </w:rPr>
        <w:t xml:space="preserve">Духовно-нравственное становление нового поколения, подготовка детей и молодежи к самостоятельной жизни – важнейшее условие развитие России.  </w:t>
      </w:r>
    </w:p>
    <w:p w:rsidR="00602A8A" w:rsidRDefault="00602A8A" w:rsidP="00106FE9">
      <w:pPr>
        <w:spacing w:after="0" w:line="360" w:lineRule="auto"/>
        <w:jc w:val="both"/>
        <w:rPr>
          <w:rFonts w:ascii="Times New Roman" w:hAnsi="Times New Roman"/>
          <w:sz w:val="28"/>
          <w:szCs w:val="28"/>
          <w:lang w:eastAsia="ru-RU"/>
        </w:rPr>
      </w:pPr>
    </w:p>
    <w:p w:rsidR="00602A8A" w:rsidRPr="00106FE9" w:rsidRDefault="00602A8A" w:rsidP="00106FE9">
      <w:pPr>
        <w:spacing w:after="0" w:line="360" w:lineRule="auto"/>
        <w:jc w:val="both"/>
        <w:rPr>
          <w:rFonts w:ascii="Times New Roman" w:hAnsi="Times New Roman"/>
          <w:sz w:val="28"/>
          <w:szCs w:val="28"/>
          <w:lang w:eastAsia="ru-RU"/>
        </w:rPr>
      </w:pPr>
    </w:p>
    <w:p w:rsidR="00602A8A" w:rsidRPr="00433290" w:rsidRDefault="00602A8A" w:rsidP="00433290">
      <w:pPr>
        <w:widowControl w:val="0"/>
        <w:autoSpaceDE w:val="0"/>
        <w:autoSpaceDN w:val="0"/>
        <w:adjustRightInd w:val="0"/>
        <w:spacing w:after="0" w:line="360" w:lineRule="auto"/>
        <w:ind w:firstLine="426"/>
        <w:jc w:val="center"/>
        <w:rPr>
          <w:rFonts w:ascii="Times New Roman" w:hAnsi="Times New Roman"/>
          <w:b/>
          <w:sz w:val="28"/>
          <w:szCs w:val="28"/>
          <w:lang w:eastAsia="ru-RU"/>
        </w:rPr>
      </w:pPr>
      <w:r w:rsidRPr="00433290">
        <w:rPr>
          <w:rFonts w:ascii="Times New Roman" w:hAnsi="Times New Roman"/>
          <w:b/>
          <w:sz w:val="28"/>
          <w:szCs w:val="28"/>
          <w:lang w:eastAsia="ru-RU"/>
        </w:rPr>
        <w:t>1. Цель и задачи программы</w:t>
      </w:r>
    </w:p>
    <w:p w:rsidR="00602A8A" w:rsidRPr="00433290" w:rsidRDefault="00602A8A" w:rsidP="00433290">
      <w:pPr>
        <w:widowControl w:val="0"/>
        <w:autoSpaceDE w:val="0"/>
        <w:autoSpaceDN w:val="0"/>
        <w:adjustRightInd w:val="0"/>
        <w:spacing w:after="0" w:line="360" w:lineRule="auto"/>
        <w:ind w:firstLine="426"/>
        <w:jc w:val="both"/>
        <w:rPr>
          <w:rFonts w:ascii="Times New Roman" w:hAnsi="Times New Roman"/>
          <w:color w:val="C00000"/>
          <w:sz w:val="28"/>
          <w:szCs w:val="28"/>
          <w:lang w:eastAsia="ru-RU"/>
        </w:rPr>
      </w:pPr>
      <w:r w:rsidRPr="00433290">
        <w:rPr>
          <w:rFonts w:ascii="Times New Roman" w:hAnsi="Times New Roman"/>
          <w:sz w:val="28"/>
          <w:szCs w:val="28"/>
          <w:lang w:eastAsia="ru-RU"/>
        </w:rPr>
        <w:t xml:space="preserve">Необходимым условием формирования нравственной сферы ребенка является организация совместной деятельности детей и взрослых, способствующая развитию общения и взаимоотношений, в процессе которых ребенок усваивает социально-исторический опыт, </w:t>
      </w:r>
      <w:r w:rsidRPr="004A4FC9">
        <w:rPr>
          <w:rFonts w:ascii="Times New Roman" w:hAnsi="Times New Roman"/>
          <w:sz w:val="28"/>
          <w:szCs w:val="28"/>
          <w:lang w:eastAsia="ru-RU"/>
        </w:rPr>
        <w:t xml:space="preserve">получает представления о другом человеке и о самом себе, о своих возможностях и способностях. </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b/>
          <w:sz w:val="28"/>
          <w:szCs w:val="28"/>
          <w:u w:val="single"/>
          <w:lang w:eastAsia="ru-RU"/>
        </w:rPr>
        <w:t>Цель программы</w:t>
      </w:r>
      <w:r w:rsidRPr="00433290">
        <w:rPr>
          <w:rFonts w:ascii="Times New Roman" w:hAnsi="Times New Roman"/>
          <w:b/>
          <w:sz w:val="28"/>
          <w:szCs w:val="28"/>
          <w:lang w:eastAsia="ru-RU"/>
        </w:rPr>
        <w:t>:</w:t>
      </w:r>
      <w:r w:rsidRPr="00433290">
        <w:rPr>
          <w:rFonts w:ascii="Times New Roman" w:hAnsi="Times New Roman"/>
          <w:sz w:val="28"/>
          <w:szCs w:val="28"/>
          <w:lang w:eastAsia="ru-RU"/>
        </w:rPr>
        <w:t xml:space="preserve"> создание условий для духовно-нравственного и гражданско-патриотиче</w:t>
      </w:r>
      <w:r>
        <w:rPr>
          <w:rFonts w:ascii="Times New Roman" w:hAnsi="Times New Roman"/>
          <w:sz w:val="28"/>
          <w:szCs w:val="28"/>
          <w:lang w:eastAsia="ru-RU"/>
        </w:rPr>
        <w:t>ского развития личности ребёнка</w:t>
      </w:r>
      <w:r w:rsidRPr="00433290">
        <w:rPr>
          <w:rFonts w:ascii="Times New Roman" w:hAnsi="Times New Roman"/>
          <w:color w:val="C00000"/>
          <w:sz w:val="28"/>
          <w:szCs w:val="28"/>
          <w:lang w:eastAsia="ru-RU"/>
        </w:rPr>
        <w:t xml:space="preserve">, </w:t>
      </w:r>
      <w:r w:rsidRPr="00433290">
        <w:rPr>
          <w:rFonts w:ascii="Times New Roman" w:hAnsi="Times New Roman"/>
          <w:sz w:val="28"/>
          <w:szCs w:val="28"/>
          <w:lang w:eastAsia="ru-RU"/>
        </w:rPr>
        <w:t>привитие ему основополагающих принципов нравственности на основе гражданско-патриотических и культурно-исторических событий.</w:t>
      </w:r>
    </w:p>
    <w:p w:rsidR="00602A8A" w:rsidRDefault="00602A8A" w:rsidP="00482B40">
      <w:pPr>
        <w:spacing w:after="0" w:line="360" w:lineRule="auto"/>
        <w:ind w:firstLine="454"/>
        <w:jc w:val="both"/>
        <w:rPr>
          <w:rFonts w:ascii="Times New Roman" w:hAnsi="Times New Roman"/>
          <w:b/>
          <w:sz w:val="28"/>
          <w:szCs w:val="28"/>
          <w:u w:val="single"/>
          <w:lang w:eastAsia="ru-RU"/>
        </w:rPr>
      </w:pPr>
      <w:r>
        <w:rPr>
          <w:rFonts w:ascii="Times New Roman" w:hAnsi="Times New Roman"/>
          <w:b/>
          <w:sz w:val="28"/>
          <w:szCs w:val="28"/>
          <w:u w:val="single"/>
          <w:lang w:eastAsia="ru-RU"/>
        </w:rPr>
        <w:t>Задачи программы:</w:t>
      </w:r>
    </w:p>
    <w:p w:rsidR="00602A8A" w:rsidRPr="00482B40" w:rsidRDefault="00602A8A" w:rsidP="00482B40">
      <w:pPr>
        <w:spacing w:after="0" w:line="360" w:lineRule="auto"/>
        <w:ind w:firstLine="454"/>
        <w:jc w:val="both"/>
        <w:rPr>
          <w:rFonts w:ascii="Times New Roman" w:hAnsi="Times New Roman"/>
          <w:b/>
          <w:sz w:val="28"/>
          <w:szCs w:val="28"/>
          <w:lang w:eastAsia="ru-RU"/>
        </w:rPr>
      </w:pPr>
      <w:r>
        <w:rPr>
          <w:rFonts w:ascii="Times New Roman" w:hAnsi="Times New Roman"/>
          <w:b/>
          <w:sz w:val="28"/>
          <w:szCs w:val="28"/>
          <w:lang w:eastAsia="ru-RU"/>
        </w:rPr>
        <w:t xml:space="preserve">     </w:t>
      </w:r>
      <w:r w:rsidRPr="00482B40">
        <w:rPr>
          <w:rFonts w:ascii="Times New Roman" w:hAnsi="Times New Roman"/>
          <w:b/>
          <w:sz w:val="28"/>
          <w:szCs w:val="28"/>
          <w:lang w:eastAsia="ru-RU"/>
        </w:rPr>
        <w:t xml:space="preserve">Образовательные задачи: </w:t>
      </w:r>
    </w:p>
    <w:p w:rsidR="00602A8A" w:rsidRPr="00BA1D20" w:rsidRDefault="00602A8A" w:rsidP="00106FE9">
      <w:pPr>
        <w:pStyle w:val="a4"/>
        <w:numPr>
          <w:ilvl w:val="0"/>
          <w:numId w:val="14"/>
        </w:numPr>
        <w:spacing w:after="0" w:line="360" w:lineRule="auto"/>
        <w:jc w:val="both"/>
        <w:rPr>
          <w:rFonts w:ascii="Times New Roman" w:hAnsi="Times New Roman"/>
          <w:sz w:val="28"/>
          <w:szCs w:val="28"/>
        </w:rPr>
      </w:pPr>
      <w:r>
        <w:rPr>
          <w:rFonts w:ascii="Times New Roman" w:hAnsi="Times New Roman"/>
          <w:sz w:val="28"/>
          <w:szCs w:val="28"/>
        </w:rPr>
        <w:t>п</w:t>
      </w:r>
      <w:r w:rsidRPr="00BA1D20">
        <w:rPr>
          <w:rFonts w:ascii="Times New Roman" w:hAnsi="Times New Roman"/>
          <w:sz w:val="28"/>
          <w:szCs w:val="28"/>
        </w:rPr>
        <w:t>ознаком</w:t>
      </w:r>
      <w:r>
        <w:rPr>
          <w:rFonts w:ascii="Times New Roman" w:hAnsi="Times New Roman"/>
          <w:sz w:val="28"/>
          <w:szCs w:val="28"/>
        </w:rPr>
        <w:t>ить</w:t>
      </w:r>
      <w:r w:rsidRPr="00BA1D20">
        <w:rPr>
          <w:rFonts w:ascii="Times New Roman" w:hAnsi="Times New Roman"/>
          <w:sz w:val="28"/>
          <w:szCs w:val="28"/>
        </w:rPr>
        <w:t xml:space="preserve"> с историей малой родины, сбор материала о ратных и трудовых подвигах земляков;</w:t>
      </w:r>
    </w:p>
    <w:p w:rsidR="00602A8A" w:rsidRPr="00BA1D20" w:rsidRDefault="00602A8A" w:rsidP="00106FE9">
      <w:pPr>
        <w:pStyle w:val="a4"/>
        <w:numPr>
          <w:ilvl w:val="0"/>
          <w:numId w:val="14"/>
        </w:numPr>
        <w:spacing w:after="0" w:line="360" w:lineRule="auto"/>
        <w:jc w:val="both"/>
        <w:rPr>
          <w:rFonts w:ascii="Times New Roman" w:hAnsi="Times New Roman"/>
          <w:sz w:val="28"/>
          <w:szCs w:val="28"/>
        </w:rPr>
      </w:pPr>
      <w:r>
        <w:rPr>
          <w:rFonts w:ascii="Times New Roman" w:hAnsi="Times New Roman"/>
          <w:sz w:val="28"/>
          <w:szCs w:val="28"/>
        </w:rPr>
        <w:t>с</w:t>
      </w:r>
      <w:r w:rsidRPr="00BA1D20">
        <w:rPr>
          <w:rFonts w:ascii="Times New Roman" w:hAnsi="Times New Roman"/>
          <w:sz w:val="28"/>
          <w:szCs w:val="28"/>
        </w:rPr>
        <w:t>формирова</w:t>
      </w:r>
      <w:r>
        <w:rPr>
          <w:rFonts w:ascii="Times New Roman" w:hAnsi="Times New Roman"/>
          <w:sz w:val="28"/>
          <w:szCs w:val="28"/>
        </w:rPr>
        <w:t>ть</w:t>
      </w:r>
      <w:r w:rsidRPr="00BA1D20">
        <w:rPr>
          <w:rFonts w:ascii="Times New Roman" w:hAnsi="Times New Roman"/>
          <w:sz w:val="28"/>
          <w:szCs w:val="28"/>
        </w:rPr>
        <w:t xml:space="preserve">  умени</w:t>
      </w:r>
      <w:r>
        <w:rPr>
          <w:rFonts w:ascii="Times New Roman" w:hAnsi="Times New Roman"/>
          <w:sz w:val="28"/>
          <w:szCs w:val="28"/>
        </w:rPr>
        <w:t>я</w:t>
      </w:r>
      <w:r w:rsidRPr="00BA1D20">
        <w:rPr>
          <w:rFonts w:ascii="Times New Roman" w:hAnsi="Times New Roman"/>
          <w:sz w:val="28"/>
          <w:szCs w:val="28"/>
        </w:rPr>
        <w:t xml:space="preserve"> и навык</w:t>
      </w:r>
      <w:r>
        <w:rPr>
          <w:rFonts w:ascii="Times New Roman" w:hAnsi="Times New Roman"/>
          <w:sz w:val="28"/>
          <w:szCs w:val="28"/>
        </w:rPr>
        <w:t>и</w:t>
      </w:r>
      <w:r w:rsidRPr="00BA1D20">
        <w:rPr>
          <w:rFonts w:ascii="Times New Roman" w:hAnsi="Times New Roman"/>
          <w:sz w:val="28"/>
          <w:szCs w:val="28"/>
        </w:rPr>
        <w:t xml:space="preserve"> общения, подготовки мероприятий, оформления исследовательских работ;</w:t>
      </w:r>
    </w:p>
    <w:p w:rsidR="00602A8A" w:rsidRPr="00BA1D20" w:rsidRDefault="00602A8A" w:rsidP="00106FE9">
      <w:pPr>
        <w:pStyle w:val="a4"/>
        <w:numPr>
          <w:ilvl w:val="0"/>
          <w:numId w:val="14"/>
        </w:numPr>
        <w:spacing w:after="0" w:line="360" w:lineRule="auto"/>
        <w:jc w:val="both"/>
        <w:rPr>
          <w:rFonts w:ascii="Times New Roman" w:hAnsi="Times New Roman"/>
          <w:sz w:val="28"/>
          <w:szCs w:val="28"/>
        </w:rPr>
      </w:pPr>
      <w:r>
        <w:rPr>
          <w:rFonts w:ascii="Times New Roman" w:hAnsi="Times New Roman"/>
          <w:sz w:val="28"/>
          <w:szCs w:val="28"/>
        </w:rPr>
        <w:t xml:space="preserve">способствовать </w:t>
      </w:r>
      <w:r w:rsidRPr="00BA1D20">
        <w:rPr>
          <w:rFonts w:ascii="Times New Roman" w:hAnsi="Times New Roman"/>
          <w:sz w:val="28"/>
          <w:szCs w:val="28"/>
        </w:rPr>
        <w:t>овладени</w:t>
      </w:r>
      <w:r>
        <w:rPr>
          <w:rFonts w:ascii="Times New Roman" w:hAnsi="Times New Roman"/>
          <w:sz w:val="28"/>
          <w:szCs w:val="28"/>
        </w:rPr>
        <w:t>ю</w:t>
      </w:r>
      <w:r w:rsidRPr="00BA1D20">
        <w:rPr>
          <w:rFonts w:ascii="Times New Roman" w:hAnsi="Times New Roman"/>
          <w:sz w:val="28"/>
          <w:szCs w:val="28"/>
        </w:rPr>
        <w:t xml:space="preserve"> начальными навыками исследовательской работы. </w:t>
      </w:r>
    </w:p>
    <w:p w:rsidR="00602A8A" w:rsidRPr="00482B40" w:rsidRDefault="00602A8A" w:rsidP="00482B40">
      <w:pPr>
        <w:spacing w:after="0" w:line="360" w:lineRule="auto"/>
        <w:jc w:val="both"/>
        <w:rPr>
          <w:rFonts w:ascii="Times New Roman" w:hAnsi="Times New Roman"/>
          <w:b/>
          <w:sz w:val="28"/>
          <w:szCs w:val="28"/>
        </w:rPr>
      </w:pPr>
      <w:r>
        <w:rPr>
          <w:rFonts w:ascii="Times New Roman" w:hAnsi="Times New Roman"/>
          <w:b/>
          <w:sz w:val="28"/>
          <w:szCs w:val="28"/>
        </w:rPr>
        <w:t xml:space="preserve">          </w:t>
      </w:r>
      <w:r w:rsidRPr="00482B40">
        <w:rPr>
          <w:rFonts w:ascii="Times New Roman" w:hAnsi="Times New Roman"/>
          <w:b/>
          <w:sz w:val="28"/>
          <w:szCs w:val="28"/>
        </w:rPr>
        <w:t xml:space="preserve">Развивающие задачи: </w:t>
      </w:r>
    </w:p>
    <w:p w:rsidR="00602A8A" w:rsidRPr="00BA1D20" w:rsidRDefault="00602A8A" w:rsidP="00106FE9">
      <w:pPr>
        <w:pStyle w:val="a4"/>
        <w:numPr>
          <w:ilvl w:val="0"/>
          <w:numId w:val="14"/>
        </w:numPr>
        <w:spacing w:after="0" w:line="360" w:lineRule="auto"/>
        <w:jc w:val="both"/>
        <w:rPr>
          <w:rFonts w:ascii="Times New Roman" w:hAnsi="Times New Roman"/>
          <w:sz w:val="28"/>
          <w:szCs w:val="28"/>
        </w:rPr>
      </w:pPr>
      <w:r w:rsidRPr="00BA1D20">
        <w:rPr>
          <w:rFonts w:ascii="Times New Roman" w:hAnsi="Times New Roman"/>
          <w:sz w:val="28"/>
          <w:szCs w:val="28"/>
        </w:rPr>
        <w:t>разви</w:t>
      </w:r>
      <w:r>
        <w:rPr>
          <w:rFonts w:ascii="Times New Roman" w:hAnsi="Times New Roman"/>
          <w:sz w:val="28"/>
          <w:szCs w:val="28"/>
        </w:rPr>
        <w:t>вать</w:t>
      </w:r>
      <w:r w:rsidRPr="00BA1D20">
        <w:rPr>
          <w:rFonts w:ascii="Times New Roman" w:hAnsi="Times New Roman"/>
          <w:sz w:val="28"/>
          <w:szCs w:val="28"/>
        </w:rPr>
        <w:t xml:space="preserve"> познавательн</w:t>
      </w:r>
      <w:r>
        <w:rPr>
          <w:rFonts w:ascii="Times New Roman" w:hAnsi="Times New Roman"/>
          <w:sz w:val="28"/>
          <w:szCs w:val="28"/>
        </w:rPr>
        <w:t>ый интерес</w:t>
      </w:r>
      <w:r w:rsidRPr="00BA1D20">
        <w:rPr>
          <w:rFonts w:ascii="Times New Roman" w:hAnsi="Times New Roman"/>
          <w:sz w:val="28"/>
          <w:szCs w:val="28"/>
        </w:rPr>
        <w:t>, интеллектуальны</w:t>
      </w:r>
      <w:r>
        <w:rPr>
          <w:rFonts w:ascii="Times New Roman" w:hAnsi="Times New Roman"/>
          <w:sz w:val="28"/>
          <w:szCs w:val="28"/>
        </w:rPr>
        <w:t>е</w:t>
      </w:r>
      <w:r w:rsidRPr="00BA1D20">
        <w:rPr>
          <w:rFonts w:ascii="Times New Roman" w:hAnsi="Times New Roman"/>
          <w:sz w:val="28"/>
          <w:szCs w:val="28"/>
        </w:rPr>
        <w:t xml:space="preserve"> и творчески</w:t>
      </w:r>
      <w:r>
        <w:rPr>
          <w:rFonts w:ascii="Times New Roman" w:hAnsi="Times New Roman"/>
          <w:sz w:val="28"/>
          <w:szCs w:val="28"/>
        </w:rPr>
        <w:t>е способности</w:t>
      </w:r>
      <w:r w:rsidRPr="00BA1D20">
        <w:rPr>
          <w:rFonts w:ascii="Times New Roman" w:hAnsi="Times New Roman"/>
          <w:sz w:val="28"/>
          <w:szCs w:val="28"/>
        </w:rPr>
        <w:t>;</w:t>
      </w:r>
    </w:p>
    <w:p w:rsidR="00602A8A" w:rsidRDefault="00602A8A" w:rsidP="00106FE9">
      <w:pPr>
        <w:pStyle w:val="a4"/>
        <w:numPr>
          <w:ilvl w:val="0"/>
          <w:numId w:val="14"/>
        </w:numPr>
        <w:tabs>
          <w:tab w:val="left" w:pos="142"/>
        </w:tabs>
        <w:spacing w:after="0" w:line="360" w:lineRule="auto"/>
        <w:jc w:val="both"/>
        <w:rPr>
          <w:rFonts w:ascii="Times New Roman" w:hAnsi="Times New Roman"/>
          <w:sz w:val="28"/>
          <w:szCs w:val="28"/>
        </w:rPr>
      </w:pPr>
      <w:r w:rsidRPr="00BA1D20">
        <w:rPr>
          <w:rFonts w:ascii="Times New Roman" w:hAnsi="Times New Roman"/>
          <w:sz w:val="28"/>
          <w:szCs w:val="28"/>
        </w:rPr>
        <w:t>стимулирова</w:t>
      </w:r>
      <w:r>
        <w:rPr>
          <w:rFonts w:ascii="Times New Roman" w:hAnsi="Times New Roman"/>
          <w:sz w:val="28"/>
          <w:szCs w:val="28"/>
        </w:rPr>
        <w:t>ть</w:t>
      </w:r>
      <w:r w:rsidRPr="00BA1D20">
        <w:rPr>
          <w:rFonts w:ascii="Times New Roman" w:hAnsi="Times New Roman"/>
          <w:sz w:val="28"/>
          <w:szCs w:val="28"/>
        </w:rPr>
        <w:t xml:space="preserve"> стремлени</w:t>
      </w:r>
      <w:r>
        <w:rPr>
          <w:rFonts w:ascii="Times New Roman" w:hAnsi="Times New Roman"/>
          <w:sz w:val="28"/>
          <w:szCs w:val="28"/>
        </w:rPr>
        <w:t>е</w:t>
      </w:r>
      <w:r w:rsidRPr="00BA1D20">
        <w:rPr>
          <w:rFonts w:ascii="Times New Roman" w:hAnsi="Times New Roman"/>
          <w:sz w:val="28"/>
          <w:szCs w:val="28"/>
        </w:rPr>
        <w:t xml:space="preserve"> знать как можно больше о родном крае и его людях, интереса учащихся к краеведению. </w:t>
      </w:r>
    </w:p>
    <w:p w:rsidR="00602A8A" w:rsidRPr="00482B40" w:rsidRDefault="00602A8A" w:rsidP="00482B40">
      <w:pPr>
        <w:pStyle w:val="a4"/>
        <w:tabs>
          <w:tab w:val="left" w:pos="142"/>
        </w:tabs>
        <w:spacing w:after="0" w:line="360" w:lineRule="auto"/>
        <w:jc w:val="both"/>
        <w:rPr>
          <w:rFonts w:ascii="Times New Roman" w:hAnsi="Times New Roman"/>
          <w:b/>
          <w:sz w:val="28"/>
          <w:szCs w:val="28"/>
        </w:rPr>
      </w:pPr>
      <w:r>
        <w:rPr>
          <w:rFonts w:ascii="Times New Roman" w:hAnsi="Times New Roman"/>
          <w:b/>
          <w:sz w:val="28"/>
          <w:szCs w:val="28"/>
        </w:rPr>
        <w:t xml:space="preserve"> </w:t>
      </w:r>
      <w:r w:rsidRPr="00482B40">
        <w:rPr>
          <w:rFonts w:ascii="Times New Roman" w:hAnsi="Times New Roman"/>
          <w:b/>
          <w:sz w:val="28"/>
          <w:szCs w:val="28"/>
        </w:rPr>
        <w:t>Воспитательные задачи:</w:t>
      </w:r>
    </w:p>
    <w:p w:rsidR="00602A8A" w:rsidRPr="00BA1D20" w:rsidRDefault="00602A8A" w:rsidP="00106FE9">
      <w:pPr>
        <w:pStyle w:val="a4"/>
        <w:numPr>
          <w:ilvl w:val="0"/>
          <w:numId w:val="14"/>
        </w:numPr>
        <w:spacing w:after="0" w:line="360" w:lineRule="auto"/>
        <w:jc w:val="both"/>
        <w:rPr>
          <w:rFonts w:ascii="Times New Roman" w:hAnsi="Times New Roman"/>
          <w:sz w:val="28"/>
          <w:szCs w:val="28"/>
        </w:rPr>
      </w:pPr>
      <w:r w:rsidRPr="00BA1D20">
        <w:rPr>
          <w:rFonts w:ascii="Times New Roman" w:hAnsi="Times New Roman"/>
          <w:sz w:val="28"/>
          <w:szCs w:val="28"/>
        </w:rPr>
        <w:t>разви</w:t>
      </w:r>
      <w:r>
        <w:rPr>
          <w:rFonts w:ascii="Times New Roman" w:hAnsi="Times New Roman"/>
          <w:sz w:val="28"/>
          <w:szCs w:val="28"/>
        </w:rPr>
        <w:t>вать</w:t>
      </w:r>
      <w:r w:rsidRPr="00BA1D20">
        <w:rPr>
          <w:rFonts w:ascii="Times New Roman" w:hAnsi="Times New Roman"/>
          <w:sz w:val="28"/>
          <w:szCs w:val="28"/>
        </w:rPr>
        <w:t xml:space="preserve"> гражданск</w:t>
      </w:r>
      <w:r>
        <w:rPr>
          <w:rFonts w:ascii="Times New Roman" w:hAnsi="Times New Roman"/>
          <w:sz w:val="28"/>
          <w:szCs w:val="28"/>
        </w:rPr>
        <w:t>ие</w:t>
      </w:r>
      <w:r w:rsidRPr="00BA1D20">
        <w:rPr>
          <w:rFonts w:ascii="Times New Roman" w:hAnsi="Times New Roman"/>
          <w:sz w:val="28"/>
          <w:szCs w:val="28"/>
        </w:rPr>
        <w:t xml:space="preserve"> качеств</w:t>
      </w:r>
      <w:r>
        <w:rPr>
          <w:rFonts w:ascii="Times New Roman" w:hAnsi="Times New Roman"/>
          <w:sz w:val="28"/>
          <w:szCs w:val="28"/>
        </w:rPr>
        <w:t>а</w:t>
      </w:r>
      <w:r w:rsidRPr="00BA1D20">
        <w:rPr>
          <w:rFonts w:ascii="Times New Roman" w:hAnsi="Times New Roman"/>
          <w:sz w:val="28"/>
          <w:szCs w:val="28"/>
        </w:rPr>
        <w:t>, патриотическ</w:t>
      </w:r>
      <w:r>
        <w:rPr>
          <w:rFonts w:ascii="Times New Roman" w:hAnsi="Times New Roman"/>
          <w:sz w:val="28"/>
          <w:szCs w:val="28"/>
        </w:rPr>
        <w:t>ое</w:t>
      </w:r>
      <w:r w:rsidRPr="00BA1D20">
        <w:rPr>
          <w:rFonts w:ascii="Times New Roman" w:hAnsi="Times New Roman"/>
          <w:sz w:val="28"/>
          <w:szCs w:val="28"/>
        </w:rPr>
        <w:t xml:space="preserve"> отношени</w:t>
      </w:r>
      <w:r>
        <w:rPr>
          <w:rFonts w:ascii="Times New Roman" w:hAnsi="Times New Roman"/>
          <w:sz w:val="28"/>
          <w:szCs w:val="28"/>
        </w:rPr>
        <w:t>е</w:t>
      </w:r>
      <w:r w:rsidRPr="00BA1D20">
        <w:rPr>
          <w:rFonts w:ascii="Times New Roman" w:hAnsi="Times New Roman"/>
          <w:sz w:val="28"/>
          <w:szCs w:val="28"/>
        </w:rPr>
        <w:t xml:space="preserve"> к России и своему краю;</w:t>
      </w:r>
    </w:p>
    <w:p w:rsidR="00602A8A" w:rsidRPr="00BA1D20" w:rsidRDefault="00602A8A" w:rsidP="00106FE9">
      <w:pPr>
        <w:pStyle w:val="a4"/>
        <w:numPr>
          <w:ilvl w:val="0"/>
          <w:numId w:val="14"/>
        </w:numPr>
        <w:spacing w:after="0" w:line="360" w:lineRule="auto"/>
        <w:jc w:val="both"/>
        <w:rPr>
          <w:rFonts w:ascii="Times New Roman" w:hAnsi="Times New Roman"/>
          <w:sz w:val="28"/>
          <w:szCs w:val="28"/>
        </w:rPr>
      </w:pPr>
      <w:r w:rsidRPr="00BA1D20">
        <w:rPr>
          <w:rFonts w:ascii="Times New Roman" w:hAnsi="Times New Roman"/>
          <w:sz w:val="28"/>
          <w:szCs w:val="28"/>
        </w:rPr>
        <w:t>воспит</w:t>
      </w:r>
      <w:r>
        <w:rPr>
          <w:rFonts w:ascii="Times New Roman" w:hAnsi="Times New Roman"/>
          <w:sz w:val="28"/>
          <w:szCs w:val="28"/>
        </w:rPr>
        <w:t>ывать</w:t>
      </w:r>
      <w:r w:rsidRPr="00BA1D20">
        <w:rPr>
          <w:rFonts w:ascii="Times New Roman" w:hAnsi="Times New Roman"/>
          <w:sz w:val="28"/>
          <w:szCs w:val="28"/>
        </w:rPr>
        <w:t xml:space="preserve"> учащихся на примере жизни и деятельности земляков, понимания ценности и значимости каждого человеческой жизни;</w:t>
      </w:r>
    </w:p>
    <w:p w:rsidR="00602A8A" w:rsidRPr="00BF0795" w:rsidRDefault="00602A8A" w:rsidP="00BF0795">
      <w:pPr>
        <w:pStyle w:val="a4"/>
        <w:numPr>
          <w:ilvl w:val="0"/>
          <w:numId w:val="14"/>
        </w:numPr>
        <w:spacing w:after="0" w:line="360" w:lineRule="auto"/>
        <w:jc w:val="both"/>
        <w:rPr>
          <w:rFonts w:ascii="Times New Roman" w:hAnsi="Times New Roman"/>
          <w:sz w:val="28"/>
          <w:szCs w:val="28"/>
        </w:rPr>
      </w:pPr>
      <w:r>
        <w:rPr>
          <w:rFonts w:ascii="Times New Roman" w:hAnsi="Times New Roman"/>
          <w:sz w:val="28"/>
          <w:szCs w:val="28"/>
        </w:rPr>
        <w:lastRenderedPageBreak/>
        <w:t>воспитывать</w:t>
      </w:r>
      <w:r w:rsidRPr="00BA1D20">
        <w:rPr>
          <w:rFonts w:ascii="Times New Roman" w:hAnsi="Times New Roman"/>
          <w:sz w:val="28"/>
          <w:szCs w:val="28"/>
        </w:rPr>
        <w:t xml:space="preserve"> гордост</w:t>
      </w:r>
      <w:r>
        <w:rPr>
          <w:rFonts w:ascii="Times New Roman" w:hAnsi="Times New Roman"/>
          <w:sz w:val="28"/>
          <w:szCs w:val="28"/>
        </w:rPr>
        <w:t>ь</w:t>
      </w:r>
      <w:r w:rsidRPr="00BA1D20">
        <w:rPr>
          <w:rFonts w:ascii="Times New Roman" w:hAnsi="Times New Roman"/>
          <w:sz w:val="28"/>
          <w:szCs w:val="28"/>
        </w:rPr>
        <w:t xml:space="preserve"> и уважен</w:t>
      </w:r>
      <w:r>
        <w:rPr>
          <w:rFonts w:ascii="Times New Roman" w:hAnsi="Times New Roman"/>
          <w:sz w:val="28"/>
          <w:szCs w:val="28"/>
        </w:rPr>
        <w:t>ие</w:t>
      </w:r>
      <w:r w:rsidRPr="00BA1D20">
        <w:rPr>
          <w:rFonts w:ascii="Times New Roman" w:hAnsi="Times New Roman"/>
          <w:sz w:val="28"/>
          <w:szCs w:val="28"/>
        </w:rPr>
        <w:t xml:space="preserve"> к живущим рядом ветеранам войны и труда</w:t>
      </w:r>
      <w:r>
        <w:rPr>
          <w:rFonts w:ascii="Times New Roman" w:hAnsi="Times New Roman"/>
          <w:sz w:val="28"/>
          <w:szCs w:val="28"/>
        </w:rPr>
        <w:t>, труженикам тыла, детям войны.</w:t>
      </w:r>
    </w:p>
    <w:p w:rsidR="00602A8A" w:rsidRDefault="00602A8A" w:rsidP="00433290">
      <w:pPr>
        <w:spacing w:after="0" w:line="360" w:lineRule="auto"/>
        <w:ind w:firstLine="454"/>
        <w:jc w:val="center"/>
        <w:rPr>
          <w:rFonts w:ascii="Times New Roman" w:hAnsi="Times New Roman"/>
          <w:b/>
          <w:sz w:val="28"/>
          <w:szCs w:val="28"/>
          <w:lang w:eastAsia="ru-RU"/>
        </w:rPr>
      </w:pPr>
      <w:r w:rsidRPr="00433290">
        <w:rPr>
          <w:rFonts w:ascii="Times New Roman" w:hAnsi="Times New Roman"/>
          <w:b/>
          <w:sz w:val="28"/>
          <w:szCs w:val="28"/>
          <w:lang w:eastAsia="ru-RU"/>
        </w:rPr>
        <w:t>2. Принципы и подходы к реализации программы</w:t>
      </w:r>
    </w:p>
    <w:p w:rsidR="00602A8A" w:rsidRPr="00BF0795" w:rsidRDefault="00602A8A" w:rsidP="00BF0795">
      <w:pPr>
        <w:pStyle w:val="a5"/>
        <w:spacing w:line="360" w:lineRule="auto"/>
        <w:ind w:firstLine="709"/>
        <w:jc w:val="both"/>
        <w:rPr>
          <w:rFonts w:ascii="Times New Roman" w:hAnsi="Times New Roman"/>
          <w:sz w:val="28"/>
          <w:szCs w:val="28"/>
        </w:rPr>
      </w:pPr>
      <w:r w:rsidRPr="00BF0795">
        <w:rPr>
          <w:rFonts w:ascii="Times New Roman" w:hAnsi="Times New Roman"/>
          <w:sz w:val="28"/>
          <w:szCs w:val="28"/>
          <w:lang w:eastAsia="ru-RU"/>
        </w:rPr>
        <w:t>В качестве методологической основы разработанной программы принят системно-деятельностный подход,</w:t>
      </w:r>
      <w:r>
        <w:rPr>
          <w:rFonts w:ascii="Times New Roman" w:hAnsi="Times New Roman"/>
          <w:sz w:val="28"/>
          <w:szCs w:val="28"/>
          <w:lang w:eastAsia="ru-RU"/>
        </w:rPr>
        <w:t xml:space="preserve"> положенный в</w:t>
      </w:r>
      <w:r w:rsidRPr="00BF0795">
        <w:rPr>
          <w:rFonts w:ascii="Times New Roman" w:hAnsi="Times New Roman"/>
          <w:sz w:val="28"/>
          <w:szCs w:val="28"/>
        </w:rPr>
        <w:t xml:space="preserve"> основу ФГОС</w:t>
      </w:r>
      <w:r>
        <w:rPr>
          <w:rFonts w:ascii="Times New Roman" w:hAnsi="Times New Roman"/>
          <w:sz w:val="28"/>
          <w:szCs w:val="28"/>
        </w:rPr>
        <w:t xml:space="preserve"> и предполагающий</w:t>
      </w:r>
      <w:r w:rsidRPr="00BF0795">
        <w:rPr>
          <w:rFonts w:ascii="Times New Roman" w:hAnsi="Times New Roman"/>
          <w:sz w:val="28"/>
          <w:szCs w:val="28"/>
        </w:rPr>
        <w:t xml:space="preserve"> организацию таких форм сотрудничества, где была бы востребована активность и инициатива ученика.</w:t>
      </w:r>
      <w:r>
        <w:rPr>
          <w:rFonts w:ascii="Times New Roman" w:hAnsi="Times New Roman"/>
          <w:sz w:val="28"/>
          <w:szCs w:val="28"/>
        </w:rPr>
        <w:t xml:space="preserve"> При этом </w:t>
      </w:r>
      <w:r w:rsidRPr="00BF0795">
        <w:rPr>
          <w:rFonts w:ascii="Times New Roman" w:hAnsi="Times New Roman"/>
          <w:sz w:val="28"/>
          <w:szCs w:val="28"/>
          <w:lang w:eastAsia="ru-RU"/>
        </w:rPr>
        <w:t xml:space="preserve">качества личности </w:t>
      </w:r>
      <w:r>
        <w:rPr>
          <w:rFonts w:ascii="Times New Roman" w:hAnsi="Times New Roman"/>
          <w:sz w:val="28"/>
          <w:szCs w:val="28"/>
          <w:lang w:eastAsia="ru-RU"/>
        </w:rPr>
        <w:t xml:space="preserve">ученика </w:t>
      </w:r>
      <w:r w:rsidRPr="00BF0795">
        <w:rPr>
          <w:rFonts w:ascii="Times New Roman" w:hAnsi="Times New Roman"/>
          <w:sz w:val="28"/>
          <w:szCs w:val="28"/>
          <w:lang w:eastAsia="ru-RU"/>
        </w:rPr>
        <w:t>формируются и развиваются в деятельности, общении и самопознании.</w:t>
      </w:r>
    </w:p>
    <w:p w:rsidR="00602A8A" w:rsidRPr="001A1C5F" w:rsidRDefault="00602A8A" w:rsidP="004A4FC9">
      <w:pPr>
        <w:pStyle w:val="a5"/>
        <w:spacing w:line="360" w:lineRule="auto"/>
        <w:ind w:firstLine="454"/>
        <w:jc w:val="both"/>
        <w:rPr>
          <w:rFonts w:ascii="Times New Roman" w:hAnsi="Times New Roman"/>
          <w:sz w:val="28"/>
          <w:szCs w:val="28"/>
          <w:lang w:eastAsia="ru-RU"/>
        </w:rPr>
      </w:pPr>
      <w:r w:rsidRPr="001A1C5F">
        <w:rPr>
          <w:rFonts w:ascii="Times New Roman" w:hAnsi="Times New Roman"/>
          <w:sz w:val="28"/>
          <w:szCs w:val="28"/>
          <w:lang w:eastAsia="ru-RU"/>
        </w:rPr>
        <w:t xml:space="preserve">Программа базируется на следующих </w:t>
      </w:r>
      <w:r w:rsidRPr="001A1C5F">
        <w:rPr>
          <w:rFonts w:ascii="Times New Roman" w:hAnsi="Times New Roman"/>
          <w:b/>
          <w:sz w:val="28"/>
          <w:szCs w:val="28"/>
          <w:lang w:eastAsia="ru-RU"/>
        </w:rPr>
        <w:t>основных принципах</w:t>
      </w:r>
      <w:r w:rsidRPr="001A1C5F">
        <w:rPr>
          <w:rFonts w:ascii="Times New Roman" w:hAnsi="Times New Roman"/>
          <w:sz w:val="28"/>
          <w:szCs w:val="28"/>
          <w:lang w:eastAsia="ru-RU"/>
        </w:rPr>
        <w:t>:</w:t>
      </w:r>
    </w:p>
    <w:p w:rsidR="00602A8A" w:rsidRPr="001A1C5F" w:rsidRDefault="00602A8A" w:rsidP="004A4FC9">
      <w:pPr>
        <w:pStyle w:val="a5"/>
        <w:spacing w:line="360" w:lineRule="auto"/>
        <w:ind w:firstLine="454"/>
        <w:jc w:val="both"/>
        <w:rPr>
          <w:rFonts w:ascii="Times New Roman" w:hAnsi="Times New Roman"/>
          <w:sz w:val="28"/>
          <w:szCs w:val="28"/>
          <w:lang w:eastAsia="ru-RU"/>
        </w:rPr>
      </w:pPr>
      <w:r w:rsidRPr="001A1C5F">
        <w:rPr>
          <w:rFonts w:ascii="Times New Roman" w:hAnsi="Times New Roman"/>
          <w:i/>
          <w:iCs/>
          <w:sz w:val="28"/>
          <w:szCs w:val="28"/>
          <w:lang w:eastAsia="ru-RU"/>
        </w:rPr>
        <w:t>актуальность и ценностный характер</w:t>
      </w:r>
      <w:r w:rsidRPr="001A1C5F">
        <w:rPr>
          <w:rFonts w:ascii="Times New Roman" w:hAnsi="Times New Roman"/>
          <w:sz w:val="28"/>
          <w:szCs w:val="28"/>
          <w:lang w:eastAsia="ru-RU"/>
        </w:rPr>
        <w:t> – ее соответствие современным образовательным ценностям, ценностям открытого гражданского общества;</w:t>
      </w:r>
    </w:p>
    <w:p w:rsidR="00602A8A" w:rsidRPr="001A1C5F" w:rsidRDefault="00602A8A" w:rsidP="004A4FC9">
      <w:pPr>
        <w:pStyle w:val="a5"/>
        <w:spacing w:line="360" w:lineRule="auto"/>
        <w:ind w:firstLine="454"/>
        <w:jc w:val="both"/>
        <w:rPr>
          <w:rFonts w:ascii="Times New Roman" w:hAnsi="Times New Roman"/>
          <w:sz w:val="28"/>
          <w:szCs w:val="28"/>
          <w:lang w:eastAsia="ru-RU"/>
        </w:rPr>
      </w:pPr>
      <w:r w:rsidRPr="001A1C5F">
        <w:rPr>
          <w:rFonts w:ascii="Times New Roman" w:hAnsi="Times New Roman"/>
          <w:i/>
          <w:iCs/>
          <w:sz w:val="28"/>
          <w:szCs w:val="28"/>
          <w:lang w:eastAsia="ru-RU"/>
        </w:rPr>
        <w:t>целевой и компетентностно-ориентированный характер</w:t>
      </w:r>
      <w:r w:rsidRPr="001A1C5F">
        <w:rPr>
          <w:rFonts w:ascii="Times New Roman" w:hAnsi="Times New Roman"/>
          <w:sz w:val="28"/>
          <w:szCs w:val="28"/>
          <w:lang w:eastAsia="ru-RU"/>
        </w:rPr>
        <w:t> программы, наличие четко обозначенных целей, задач и ожидаемых результатов;</w:t>
      </w:r>
    </w:p>
    <w:p w:rsidR="00602A8A" w:rsidRPr="001A1C5F" w:rsidRDefault="00602A8A" w:rsidP="004A4FC9">
      <w:pPr>
        <w:pStyle w:val="a5"/>
        <w:spacing w:line="360" w:lineRule="auto"/>
        <w:ind w:firstLine="454"/>
        <w:jc w:val="both"/>
        <w:rPr>
          <w:rFonts w:ascii="Times New Roman" w:hAnsi="Times New Roman"/>
          <w:sz w:val="28"/>
          <w:szCs w:val="28"/>
          <w:lang w:eastAsia="ru-RU"/>
        </w:rPr>
      </w:pPr>
      <w:r w:rsidRPr="001A1C5F">
        <w:rPr>
          <w:rFonts w:ascii="Times New Roman" w:hAnsi="Times New Roman"/>
          <w:i/>
          <w:iCs/>
          <w:sz w:val="28"/>
          <w:szCs w:val="28"/>
          <w:lang w:eastAsia="ru-RU"/>
        </w:rPr>
        <w:t>направленность на  общекультурное развитие и личностный рост учащихся</w:t>
      </w:r>
      <w:r w:rsidRPr="001A1C5F">
        <w:rPr>
          <w:rFonts w:ascii="Times New Roman" w:hAnsi="Times New Roman"/>
          <w:sz w:val="28"/>
          <w:szCs w:val="28"/>
          <w:lang w:eastAsia="ru-RU"/>
        </w:rPr>
        <w:t>, становление и проявление их активной гражданской позиции;</w:t>
      </w:r>
    </w:p>
    <w:p w:rsidR="00602A8A" w:rsidRPr="001A1C5F" w:rsidRDefault="00602A8A" w:rsidP="004A4FC9">
      <w:pPr>
        <w:pStyle w:val="a5"/>
        <w:spacing w:line="360" w:lineRule="auto"/>
        <w:ind w:firstLine="454"/>
        <w:jc w:val="both"/>
        <w:rPr>
          <w:rFonts w:ascii="Times New Roman" w:hAnsi="Times New Roman"/>
          <w:sz w:val="28"/>
          <w:szCs w:val="28"/>
          <w:lang w:eastAsia="ru-RU"/>
        </w:rPr>
      </w:pPr>
      <w:r w:rsidRPr="001A1C5F">
        <w:rPr>
          <w:rFonts w:ascii="Times New Roman" w:hAnsi="Times New Roman"/>
          <w:i/>
          <w:iCs/>
          <w:sz w:val="28"/>
          <w:szCs w:val="28"/>
          <w:lang w:eastAsia="ru-RU"/>
        </w:rPr>
        <w:t>адресность</w:t>
      </w:r>
      <w:r w:rsidRPr="001A1C5F">
        <w:rPr>
          <w:rFonts w:ascii="Times New Roman" w:hAnsi="Times New Roman"/>
          <w:sz w:val="28"/>
          <w:szCs w:val="28"/>
          <w:lang w:eastAsia="ru-RU"/>
        </w:rPr>
        <w:t> содержания – специальный учет интересов, потребностей, ожиданий и опасений конкретных целевых групп пользователей;</w:t>
      </w:r>
    </w:p>
    <w:p w:rsidR="00602A8A" w:rsidRPr="001A1C5F" w:rsidRDefault="00602A8A" w:rsidP="004A4FC9">
      <w:pPr>
        <w:pStyle w:val="a5"/>
        <w:spacing w:line="360" w:lineRule="auto"/>
        <w:ind w:firstLine="454"/>
        <w:jc w:val="both"/>
        <w:rPr>
          <w:rFonts w:ascii="Times New Roman" w:hAnsi="Times New Roman"/>
          <w:sz w:val="28"/>
          <w:szCs w:val="28"/>
          <w:lang w:eastAsia="ru-RU"/>
        </w:rPr>
      </w:pPr>
      <w:r w:rsidRPr="001A1C5F">
        <w:rPr>
          <w:rFonts w:ascii="Times New Roman" w:hAnsi="Times New Roman"/>
          <w:i/>
          <w:iCs/>
          <w:sz w:val="28"/>
          <w:szCs w:val="28"/>
          <w:lang w:eastAsia="ru-RU"/>
        </w:rPr>
        <w:t xml:space="preserve">практико-ориентированный характер </w:t>
      </w:r>
      <w:r w:rsidRPr="001A1C5F">
        <w:rPr>
          <w:rFonts w:ascii="Times New Roman" w:hAnsi="Times New Roman"/>
          <w:sz w:val="28"/>
          <w:szCs w:val="28"/>
          <w:lang w:eastAsia="ru-RU"/>
        </w:rPr>
        <w:t>(проектирование конкретных моделей общественного участия в решении проблем местного сообщества);</w:t>
      </w:r>
    </w:p>
    <w:p w:rsidR="00602A8A" w:rsidRPr="001A1C5F" w:rsidRDefault="00602A8A" w:rsidP="004A4FC9">
      <w:pPr>
        <w:pStyle w:val="a5"/>
        <w:spacing w:line="360" w:lineRule="auto"/>
        <w:ind w:firstLine="454"/>
        <w:jc w:val="both"/>
        <w:rPr>
          <w:rFonts w:ascii="Times New Roman" w:hAnsi="Times New Roman"/>
          <w:sz w:val="28"/>
          <w:szCs w:val="28"/>
          <w:lang w:eastAsia="ru-RU"/>
        </w:rPr>
      </w:pPr>
      <w:r w:rsidRPr="001A1C5F">
        <w:rPr>
          <w:rFonts w:ascii="Times New Roman" w:hAnsi="Times New Roman"/>
          <w:i/>
          <w:iCs/>
          <w:sz w:val="28"/>
          <w:szCs w:val="28"/>
          <w:lang w:eastAsia="ru-RU"/>
        </w:rPr>
        <w:t>современная научная обоснованность программы</w:t>
      </w:r>
      <w:r w:rsidRPr="001A1C5F">
        <w:rPr>
          <w:rFonts w:ascii="Times New Roman" w:hAnsi="Times New Roman"/>
          <w:sz w:val="28"/>
          <w:szCs w:val="28"/>
          <w:lang w:eastAsia="ru-RU"/>
        </w:rPr>
        <w:t> – соответствие содержания современному уровню отечественного опыта решения соответствующих задач.</w:t>
      </w:r>
    </w:p>
    <w:p w:rsidR="00602A8A" w:rsidRDefault="00602A8A" w:rsidP="009E32B9">
      <w:pPr>
        <w:pStyle w:val="a5"/>
        <w:spacing w:line="360" w:lineRule="auto"/>
        <w:jc w:val="both"/>
        <w:rPr>
          <w:rStyle w:val="c1"/>
          <w:rFonts w:ascii="Times New Roman" w:hAnsi="Times New Roman"/>
          <w:color w:val="000000"/>
          <w:sz w:val="28"/>
          <w:szCs w:val="28"/>
          <w:shd w:val="clear" w:color="auto" w:fill="FFFFFF"/>
        </w:rPr>
      </w:pPr>
      <w:r w:rsidRPr="00A86F1F">
        <w:rPr>
          <w:rStyle w:val="c1"/>
          <w:rFonts w:ascii="Times New Roman" w:hAnsi="Times New Roman"/>
          <w:b/>
          <w:bCs/>
          <w:color w:val="000000"/>
          <w:sz w:val="28"/>
          <w:szCs w:val="28"/>
          <w:shd w:val="clear" w:color="auto" w:fill="FFFFFF"/>
        </w:rPr>
        <w:t xml:space="preserve"> </w:t>
      </w:r>
      <w:r>
        <w:rPr>
          <w:rStyle w:val="c1"/>
          <w:rFonts w:ascii="Times New Roman" w:hAnsi="Times New Roman"/>
          <w:b/>
          <w:bCs/>
          <w:color w:val="000000"/>
          <w:sz w:val="28"/>
          <w:szCs w:val="28"/>
          <w:shd w:val="clear" w:color="auto" w:fill="FFFFFF"/>
        </w:rPr>
        <w:t xml:space="preserve">         </w:t>
      </w:r>
      <w:r w:rsidRPr="00A86F1F">
        <w:rPr>
          <w:rStyle w:val="c1"/>
          <w:rFonts w:ascii="Times New Roman" w:hAnsi="Times New Roman"/>
          <w:b/>
          <w:bCs/>
          <w:color w:val="000000"/>
          <w:sz w:val="28"/>
          <w:szCs w:val="28"/>
          <w:shd w:val="clear" w:color="auto" w:fill="FFFFFF"/>
        </w:rPr>
        <w:t>Программа реализуется</w:t>
      </w:r>
      <w:r w:rsidRPr="00A86F1F">
        <w:rPr>
          <w:rStyle w:val="c1"/>
          <w:rFonts w:ascii="Times New Roman" w:hAnsi="Times New Roman"/>
          <w:color w:val="000000"/>
          <w:sz w:val="28"/>
          <w:szCs w:val="28"/>
          <w:shd w:val="clear" w:color="auto" w:fill="FFFFFF"/>
        </w:rPr>
        <w:t> на занятиях внеурочной деятельности, в рамках внеклассной работы (система классных часов и внеклассных мероприятий)</w:t>
      </w:r>
      <w:r>
        <w:rPr>
          <w:rStyle w:val="c1"/>
          <w:rFonts w:ascii="Times New Roman" w:hAnsi="Times New Roman"/>
          <w:color w:val="000000"/>
          <w:sz w:val="28"/>
          <w:szCs w:val="28"/>
          <w:shd w:val="clear" w:color="auto" w:fill="FFFFFF"/>
        </w:rPr>
        <w:t>,</w:t>
      </w:r>
      <w:r w:rsidRPr="00A86F1F">
        <w:rPr>
          <w:rStyle w:val="c1"/>
          <w:rFonts w:ascii="Times New Roman" w:hAnsi="Times New Roman"/>
          <w:color w:val="000000"/>
          <w:sz w:val="28"/>
          <w:szCs w:val="28"/>
          <w:shd w:val="clear" w:color="auto" w:fill="FFFFFF"/>
        </w:rPr>
        <w:t xml:space="preserve"> в работе с родителями. </w:t>
      </w:r>
    </w:p>
    <w:p w:rsidR="00602A8A" w:rsidRPr="001A1C5F" w:rsidRDefault="00602A8A" w:rsidP="009E32B9">
      <w:pPr>
        <w:pStyle w:val="a5"/>
        <w:spacing w:line="360" w:lineRule="auto"/>
        <w:ind w:firstLine="454"/>
        <w:jc w:val="both"/>
        <w:rPr>
          <w:rFonts w:ascii="Times New Roman" w:hAnsi="Times New Roman"/>
          <w:b/>
          <w:sz w:val="28"/>
          <w:szCs w:val="28"/>
          <w:lang w:eastAsia="ru-RU"/>
        </w:rPr>
      </w:pPr>
      <w:r w:rsidRPr="001A1C5F">
        <w:rPr>
          <w:rFonts w:ascii="Times New Roman" w:hAnsi="Times New Roman"/>
          <w:sz w:val="28"/>
          <w:szCs w:val="28"/>
          <w:lang w:eastAsia="ru-RU"/>
        </w:rPr>
        <w:t xml:space="preserve">В программе «Мы помним, мы гордимся…» </w:t>
      </w:r>
      <w:r>
        <w:rPr>
          <w:rFonts w:ascii="Times New Roman" w:hAnsi="Times New Roman"/>
          <w:sz w:val="28"/>
          <w:szCs w:val="28"/>
          <w:lang w:eastAsia="ru-RU"/>
        </w:rPr>
        <w:t xml:space="preserve"> используются</w:t>
      </w:r>
      <w:r w:rsidRPr="001A1C5F">
        <w:rPr>
          <w:rFonts w:ascii="Times New Roman" w:hAnsi="Times New Roman"/>
          <w:sz w:val="28"/>
          <w:szCs w:val="28"/>
          <w:lang w:eastAsia="ru-RU"/>
        </w:rPr>
        <w:t> </w:t>
      </w:r>
      <w:r w:rsidRPr="001A1C5F">
        <w:rPr>
          <w:rFonts w:ascii="Times New Roman" w:hAnsi="Times New Roman"/>
          <w:b/>
          <w:sz w:val="28"/>
          <w:szCs w:val="28"/>
          <w:lang w:eastAsia="ru-RU"/>
        </w:rPr>
        <w:t>педагогические подходы:</w:t>
      </w:r>
    </w:p>
    <w:p w:rsidR="00602A8A" w:rsidRPr="001A1C5F" w:rsidRDefault="00602A8A" w:rsidP="009E32B9">
      <w:pPr>
        <w:pStyle w:val="a5"/>
        <w:spacing w:line="360" w:lineRule="auto"/>
        <w:ind w:firstLine="454"/>
        <w:jc w:val="both"/>
        <w:rPr>
          <w:rFonts w:ascii="Times New Roman" w:hAnsi="Times New Roman"/>
          <w:sz w:val="28"/>
          <w:szCs w:val="28"/>
          <w:lang w:eastAsia="ru-RU"/>
        </w:rPr>
      </w:pPr>
      <w:r w:rsidRPr="001A1C5F">
        <w:rPr>
          <w:rFonts w:ascii="Times New Roman" w:hAnsi="Times New Roman"/>
          <w:sz w:val="28"/>
          <w:szCs w:val="28"/>
          <w:lang w:eastAsia="ru-RU"/>
        </w:rPr>
        <w:t>- воспитание через коллектив;</w:t>
      </w:r>
    </w:p>
    <w:p w:rsidR="00602A8A" w:rsidRPr="001A1C5F" w:rsidRDefault="00602A8A" w:rsidP="009E32B9">
      <w:pPr>
        <w:pStyle w:val="a5"/>
        <w:spacing w:line="360" w:lineRule="auto"/>
        <w:ind w:firstLine="454"/>
        <w:jc w:val="both"/>
        <w:rPr>
          <w:rFonts w:ascii="Times New Roman" w:hAnsi="Times New Roman"/>
          <w:sz w:val="28"/>
          <w:szCs w:val="28"/>
          <w:lang w:eastAsia="ru-RU"/>
        </w:rPr>
      </w:pPr>
      <w:r w:rsidRPr="001A1C5F">
        <w:rPr>
          <w:rFonts w:ascii="Times New Roman" w:hAnsi="Times New Roman"/>
          <w:sz w:val="28"/>
          <w:szCs w:val="28"/>
          <w:lang w:eastAsia="ru-RU"/>
        </w:rPr>
        <w:t>- личностно – ориентированный подход;</w:t>
      </w:r>
    </w:p>
    <w:p w:rsidR="00602A8A" w:rsidRPr="001A1C5F" w:rsidRDefault="00602A8A" w:rsidP="009E32B9">
      <w:pPr>
        <w:pStyle w:val="a5"/>
        <w:spacing w:line="360" w:lineRule="auto"/>
        <w:ind w:firstLine="454"/>
        <w:jc w:val="both"/>
        <w:rPr>
          <w:rFonts w:ascii="Times New Roman" w:hAnsi="Times New Roman"/>
          <w:sz w:val="28"/>
          <w:szCs w:val="28"/>
          <w:lang w:eastAsia="ru-RU"/>
        </w:rPr>
      </w:pPr>
      <w:r w:rsidRPr="001A1C5F">
        <w:rPr>
          <w:rFonts w:ascii="Times New Roman" w:hAnsi="Times New Roman"/>
          <w:sz w:val="28"/>
          <w:szCs w:val="28"/>
          <w:lang w:eastAsia="ru-RU"/>
        </w:rPr>
        <w:t>- коммуникативная направленность;</w:t>
      </w:r>
    </w:p>
    <w:p w:rsidR="00602A8A" w:rsidRPr="001A1C5F" w:rsidRDefault="00602A8A" w:rsidP="009E32B9">
      <w:pPr>
        <w:pStyle w:val="a5"/>
        <w:spacing w:line="360" w:lineRule="auto"/>
        <w:ind w:firstLine="454"/>
        <w:jc w:val="both"/>
        <w:rPr>
          <w:rFonts w:ascii="Times New Roman" w:hAnsi="Times New Roman"/>
          <w:sz w:val="28"/>
          <w:szCs w:val="28"/>
          <w:lang w:eastAsia="ru-RU"/>
        </w:rPr>
      </w:pPr>
      <w:r w:rsidRPr="001A1C5F">
        <w:rPr>
          <w:rFonts w:ascii="Times New Roman" w:hAnsi="Times New Roman"/>
          <w:sz w:val="28"/>
          <w:szCs w:val="28"/>
          <w:lang w:eastAsia="ru-RU"/>
        </w:rPr>
        <w:lastRenderedPageBreak/>
        <w:t>- поэтапность: от простого к сложному</w:t>
      </w:r>
      <w:r>
        <w:rPr>
          <w:rFonts w:ascii="Times New Roman" w:hAnsi="Times New Roman"/>
          <w:sz w:val="28"/>
          <w:szCs w:val="28"/>
          <w:lang w:eastAsia="ru-RU"/>
        </w:rPr>
        <w:t>.</w:t>
      </w:r>
    </w:p>
    <w:p w:rsidR="00602A8A" w:rsidRPr="00A86F1F" w:rsidRDefault="00602A8A" w:rsidP="009E32B9">
      <w:pPr>
        <w:pStyle w:val="a5"/>
        <w:spacing w:line="360" w:lineRule="auto"/>
        <w:ind w:firstLine="709"/>
        <w:jc w:val="both"/>
        <w:rPr>
          <w:rFonts w:ascii="Times New Roman" w:hAnsi="Times New Roman"/>
          <w:color w:val="000000"/>
          <w:sz w:val="28"/>
          <w:szCs w:val="28"/>
          <w:shd w:val="clear" w:color="auto" w:fill="FFFFFF"/>
        </w:rPr>
      </w:pPr>
      <w:r w:rsidRPr="00A86F1F">
        <w:rPr>
          <w:rFonts w:ascii="Times New Roman" w:hAnsi="Times New Roman"/>
          <w:b/>
          <w:sz w:val="28"/>
          <w:szCs w:val="28"/>
        </w:rPr>
        <w:t>Ведущими направлениями деятельности</w:t>
      </w:r>
      <w:r w:rsidRPr="00A86F1F">
        <w:rPr>
          <w:rFonts w:ascii="Times New Roman" w:hAnsi="Times New Roman"/>
          <w:sz w:val="28"/>
          <w:szCs w:val="28"/>
        </w:rPr>
        <w:t>, способствующими реализации цели программы, являются:</w:t>
      </w:r>
    </w:p>
    <w:p w:rsidR="00602A8A" w:rsidRPr="00A86F1F" w:rsidRDefault="00602A8A" w:rsidP="009E32B9">
      <w:pPr>
        <w:tabs>
          <w:tab w:val="left" w:pos="8489"/>
        </w:tabs>
        <w:spacing w:after="0" w:line="360" w:lineRule="auto"/>
        <w:jc w:val="both"/>
        <w:rPr>
          <w:rFonts w:ascii="Times New Roman" w:hAnsi="Times New Roman"/>
          <w:b/>
          <w:i/>
          <w:sz w:val="28"/>
          <w:szCs w:val="28"/>
        </w:rPr>
      </w:pPr>
      <w:r w:rsidRPr="00A86F1F">
        <w:rPr>
          <w:rFonts w:ascii="Times New Roman" w:hAnsi="Times New Roman"/>
          <w:b/>
          <w:i/>
          <w:sz w:val="28"/>
          <w:szCs w:val="28"/>
        </w:rPr>
        <w:t>Организация поисковой деятельности:</w:t>
      </w:r>
    </w:p>
    <w:p w:rsidR="00602A8A" w:rsidRPr="00A86F1F" w:rsidRDefault="00602A8A" w:rsidP="009E32B9">
      <w:pPr>
        <w:pStyle w:val="a4"/>
        <w:tabs>
          <w:tab w:val="left" w:pos="8489"/>
        </w:tabs>
        <w:spacing w:after="0" w:line="360" w:lineRule="auto"/>
        <w:ind w:left="0"/>
        <w:jc w:val="both"/>
        <w:rPr>
          <w:rFonts w:ascii="Times New Roman" w:hAnsi="Times New Roman"/>
          <w:sz w:val="28"/>
          <w:szCs w:val="28"/>
        </w:rPr>
      </w:pPr>
      <w:r w:rsidRPr="00A86F1F">
        <w:rPr>
          <w:rFonts w:ascii="Times New Roman" w:hAnsi="Times New Roman"/>
          <w:sz w:val="28"/>
          <w:szCs w:val="28"/>
        </w:rPr>
        <w:t>-  работа с фондами школьного музея, краеведческого музея г. Похвистнево;</w:t>
      </w:r>
    </w:p>
    <w:p w:rsidR="00602A8A" w:rsidRPr="009E11ED" w:rsidRDefault="00602A8A" w:rsidP="009E32B9">
      <w:pPr>
        <w:pStyle w:val="a4"/>
        <w:tabs>
          <w:tab w:val="left" w:pos="8489"/>
        </w:tabs>
        <w:spacing w:after="0" w:line="360" w:lineRule="auto"/>
        <w:ind w:left="0"/>
        <w:jc w:val="both"/>
        <w:rPr>
          <w:rFonts w:ascii="Times New Roman" w:hAnsi="Times New Roman"/>
          <w:sz w:val="28"/>
          <w:szCs w:val="28"/>
        </w:rPr>
      </w:pPr>
      <w:r w:rsidRPr="00A86F1F">
        <w:rPr>
          <w:rFonts w:ascii="Times New Roman" w:hAnsi="Times New Roman"/>
          <w:sz w:val="28"/>
          <w:szCs w:val="28"/>
        </w:rPr>
        <w:t>- работа с литературно-художественным альманахом «Родники земли</w:t>
      </w:r>
      <w:r w:rsidRPr="009E11ED">
        <w:rPr>
          <w:rFonts w:ascii="Times New Roman" w:hAnsi="Times New Roman"/>
          <w:sz w:val="28"/>
          <w:szCs w:val="28"/>
        </w:rPr>
        <w:t xml:space="preserve"> Похвистневской»</w:t>
      </w:r>
      <w:r>
        <w:rPr>
          <w:rFonts w:ascii="Times New Roman" w:hAnsi="Times New Roman"/>
          <w:sz w:val="28"/>
          <w:szCs w:val="28"/>
        </w:rPr>
        <w:t>,</w:t>
      </w:r>
      <w:r w:rsidRPr="009E11ED">
        <w:rPr>
          <w:rFonts w:ascii="Times New Roman" w:hAnsi="Times New Roman"/>
          <w:sz w:val="28"/>
          <w:szCs w:val="28"/>
        </w:rPr>
        <w:t xml:space="preserve"> </w:t>
      </w:r>
      <w:r w:rsidRPr="00433290">
        <w:rPr>
          <w:rFonts w:ascii="Times New Roman" w:hAnsi="Times New Roman"/>
          <w:spacing w:val="4"/>
          <w:sz w:val="28"/>
          <w:szCs w:val="28"/>
        </w:rPr>
        <w:t>с Книгами Памяти Похвистневского района.</w:t>
      </w:r>
      <w:r>
        <w:rPr>
          <w:rFonts w:ascii="Times New Roman" w:hAnsi="Times New Roman"/>
          <w:spacing w:val="4"/>
          <w:sz w:val="28"/>
          <w:szCs w:val="28"/>
        </w:rPr>
        <w:t xml:space="preserve"> </w:t>
      </w:r>
      <w:r w:rsidRPr="009E11ED">
        <w:rPr>
          <w:rFonts w:ascii="Times New Roman" w:hAnsi="Times New Roman"/>
          <w:sz w:val="28"/>
          <w:szCs w:val="28"/>
        </w:rPr>
        <w:t>с периодической печатью (районной газетой «Похвистневский вестник»),</w:t>
      </w:r>
      <w:r>
        <w:rPr>
          <w:rFonts w:ascii="Times New Roman" w:hAnsi="Times New Roman"/>
          <w:sz w:val="28"/>
          <w:szCs w:val="28"/>
        </w:rPr>
        <w:t xml:space="preserve"> с Интернет-источниками,</w:t>
      </w:r>
      <w:r w:rsidRPr="009E11ED">
        <w:rPr>
          <w:rFonts w:ascii="Times New Roman" w:hAnsi="Times New Roman"/>
          <w:sz w:val="28"/>
          <w:szCs w:val="28"/>
        </w:rPr>
        <w:t xml:space="preserve"> сбор газетных, журнальных статей об интересных людях и событиях села Малое Ибряйкино</w:t>
      </w:r>
      <w:r>
        <w:rPr>
          <w:rFonts w:ascii="Times New Roman" w:hAnsi="Times New Roman"/>
          <w:sz w:val="28"/>
          <w:szCs w:val="28"/>
        </w:rPr>
        <w:t>;</w:t>
      </w:r>
    </w:p>
    <w:p w:rsidR="00602A8A" w:rsidRPr="009E11ED" w:rsidRDefault="00602A8A" w:rsidP="009E32B9">
      <w:pPr>
        <w:pStyle w:val="a4"/>
        <w:tabs>
          <w:tab w:val="left" w:pos="8489"/>
        </w:tabs>
        <w:spacing w:after="0" w:line="360" w:lineRule="auto"/>
        <w:ind w:left="0"/>
        <w:jc w:val="both"/>
        <w:rPr>
          <w:rFonts w:ascii="Times New Roman" w:hAnsi="Times New Roman"/>
          <w:sz w:val="28"/>
          <w:szCs w:val="28"/>
        </w:rPr>
      </w:pPr>
      <w:r>
        <w:rPr>
          <w:rFonts w:ascii="Times New Roman" w:hAnsi="Times New Roman"/>
          <w:sz w:val="28"/>
          <w:szCs w:val="28"/>
        </w:rPr>
        <w:t>-  в</w:t>
      </w:r>
      <w:r w:rsidRPr="009E11ED">
        <w:rPr>
          <w:rFonts w:ascii="Times New Roman" w:hAnsi="Times New Roman"/>
          <w:sz w:val="28"/>
          <w:szCs w:val="28"/>
        </w:rPr>
        <w:t>стречи с жителями села, запись и</w:t>
      </w:r>
      <w:r>
        <w:rPr>
          <w:rFonts w:ascii="Times New Roman" w:hAnsi="Times New Roman"/>
          <w:sz w:val="28"/>
          <w:szCs w:val="28"/>
        </w:rPr>
        <w:t>х воспоминаний, фотографирование;</w:t>
      </w:r>
    </w:p>
    <w:p w:rsidR="00602A8A" w:rsidRPr="009E11ED" w:rsidRDefault="00602A8A" w:rsidP="009E32B9">
      <w:pPr>
        <w:pStyle w:val="a4"/>
        <w:tabs>
          <w:tab w:val="left" w:pos="8489"/>
        </w:tabs>
        <w:spacing w:after="0" w:line="360" w:lineRule="auto"/>
        <w:ind w:left="0"/>
        <w:jc w:val="both"/>
        <w:rPr>
          <w:rFonts w:ascii="Times New Roman" w:hAnsi="Times New Roman"/>
          <w:sz w:val="28"/>
          <w:szCs w:val="28"/>
        </w:rPr>
      </w:pPr>
      <w:r>
        <w:rPr>
          <w:rFonts w:ascii="Times New Roman" w:hAnsi="Times New Roman"/>
          <w:sz w:val="28"/>
          <w:szCs w:val="28"/>
        </w:rPr>
        <w:t xml:space="preserve">-  поиск и сбор информации </w:t>
      </w:r>
      <w:r w:rsidRPr="00433290">
        <w:rPr>
          <w:rFonts w:ascii="Times New Roman" w:hAnsi="Times New Roman"/>
          <w:sz w:val="28"/>
          <w:szCs w:val="28"/>
        </w:rPr>
        <w:t>о родственниках – участниках Великой Отечественной войны</w:t>
      </w:r>
      <w:r>
        <w:rPr>
          <w:rFonts w:ascii="Times New Roman" w:hAnsi="Times New Roman"/>
          <w:sz w:val="28"/>
          <w:szCs w:val="28"/>
        </w:rPr>
        <w:t>;</w:t>
      </w:r>
    </w:p>
    <w:p w:rsidR="00602A8A" w:rsidRPr="009E11ED" w:rsidRDefault="00602A8A" w:rsidP="009E32B9">
      <w:pPr>
        <w:pStyle w:val="a4"/>
        <w:tabs>
          <w:tab w:val="left" w:pos="8489"/>
        </w:tabs>
        <w:spacing w:after="0" w:line="360" w:lineRule="auto"/>
        <w:ind w:left="0"/>
        <w:jc w:val="both"/>
        <w:rPr>
          <w:rFonts w:ascii="Times New Roman" w:hAnsi="Times New Roman"/>
          <w:sz w:val="28"/>
          <w:szCs w:val="28"/>
        </w:rPr>
      </w:pPr>
      <w:r>
        <w:rPr>
          <w:rFonts w:ascii="Times New Roman" w:hAnsi="Times New Roman"/>
          <w:sz w:val="28"/>
          <w:szCs w:val="28"/>
        </w:rPr>
        <w:t>-  н</w:t>
      </w:r>
      <w:r w:rsidRPr="009E11ED">
        <w:rPr>
          <w:rFonts w:ascii="Times New Roman" w:hAnsi="Times New Roman"/>
          <w:sz w:val="28"/>
          <w:szCs w:val="28"/>
        </w:rPr>
        <w:t xml:space="preserve">аписание исследовательских работ в форме докладов и проектов, участие в научно-практических конференциях, конкурсах, семинарах и т. п. на уровне школы, муниципалитета, </w:t>
      </w:r>
      <w:r>
        <w:rPr>
          <w:rFonts w:ascii="Times New Roman" w:hAnsi="Times New Roman"/>
          <w:sz w:val="28"/>
          <w:szCs w:val="28"/>
        </w:rPr>
        <w:t xml:space="preserve">округа, </w:t>
      </w:r>
      <w:r w:rsidRPr="009E11ED">
        <w:rPr>
          <w:rFonts w:ascii="Times New Roman" w:hAnsi="Times New Roman"/>
          <w:sz w:val="28"/>
          <w:szCs w:val="28"/>
        </w:rPr>
        <w:t>области.</w:t>
      </w:r>
    </w:p>
    <w:p w:rsidR="00602A8A" w:rsidRPr="00A86F1F" w:rsidRDefault="00602A8A" w:rsidP="009E32B9">
      <w:pPr>
        <w:tabs>
          <w:tab w:val="left" w:pos="8489"/>
        </w:tabs>
        <w:spacing w:after="0" w:line="360" w:lineRule="auto"/>
        <w:jc w:val="both"/>
        <w:rPr>
          <w:rFonts w:ascii="Times New Roman" w:hAnsi="Times New Roman"/>
          <w:b/>
          <w:i/>
          <w:sz w:val="28"/>
          <w:szCs w:val="28"/>
        </w:rPr>
      </w:pPr>
      <w:r w:rsidRPr="00A86F1F">
        <w:rPr>
          <w:rFonts w:ascii="Times New Roman" w:hAnsi="Times New Roman"/>
          <w:b/>
          <w:i/>
          <w:sz w:val="28"/>
          <w:szCs w:val="28"/>
        </w:rPr>
        <w:t>Оформительская работа:</w:t>
      </w:r>
    </w:p>
    <w:p w:rsidR="00602A8A" w:rsidRPr="009E11ED" w:rsidRDefault="00602A8A" w:rsidP="009E32B9">
      <w:pPr>
        <w:pStyle w:val="a4"/>
        <w:tabs>
          <w:tab w:val="left" w:pos="8489"/>
        </w:tabs>
        <w:spacing w:after="0" w:line="360" w:lineRule="auto"/>
        <w:ind w:left="0"/>
        <w:jc w:val="both"/>
        <w:rPr>
          <w:rFonts w:ascii="Times New Roman" w:hAnsi="Times New Roman"/>
          <w:sz w:val="28"/>
          <w:szCs w:val="28"/>
        </w:rPr>
      </w:pPr>
      <w:r w:rsidRPr="009E11ED">
        <w:rPr>
          <w:rFonts w:ascii="Times New Roman" w:hAnsi="Times New Roman"/>
          <w:sz w:val="28"/>
          <w:szCs w:val="28"/>
        </w:rPr>
        <w:t>а) составление докладов, отчетов;</w:t>
      </w:r>
    </w:p>
    <w:p w:rsidR="00602A8A" w:rsidRDefault="00602A8A" w:rsidP="009E32B9">
      <w:pPr>
        <w:pStyle w:val="a4"/>
        <w:tabs>
          <w:tab w:val="left" w:pos="8489"/>
        </w:tabs>
        <w:spacing w:after="0" w:line="360" w:lineRule="auto"/>
        <w:ind w:left="0"/>
        <w:jc w:val="both"/>
        <w:rPr>
          <w:rFonts w:ascii="Times New Roman" w:hAnsi="Times New Roman"/>
          <w:sz w:val="28"/>
          <w:szCs w:val="28"/>
        </w:rPr>
      </w:pPr>
      <w:r w:rsidRPr="009E11ED">
        <w:rPr>
          <w:rFonts w:ascii="Times New Roman" w:hAnsi="Times New Roman"/>
          <w:sz w:val="28"/>
          <w:szCs w:val="28"/>
        </w:rPr>
        <w:t>б) оформление выставок, плакатов, стенгазет;</w:t>
      </w:r>
    </w:p>
    <w:p w:rsidR="00602A8A" w:rsidRPr="00A86F1F" w:rsidRDefault="00602A8A" w:rsidP="009E32B9">
      <w:pPr>
        <w:pStyle w:val="a5"/>
        <w:spacing w:line="360" w:lineRule="auto"/>
        <w:rPr>
          <w:rFonts w:ascii="Times New Roman" w:hAnsi="Times New Roman"/>
          <w:sz w:val="28"/>
          <w:szCs w:val="28"/>
        </w:rPr>
      </w:pPr>
      <w:r w:rsidRPr="00A86F1F">
        <w:rPr>
          <w:rFonts w:ascii="Times New Roman" w:hAnsi="Times New Roman"/>
          <w:sz w:val="28"/>
          <w:szCs w:val="28"/>
        </w:rPr>
        <w:t>в) выпуск сборников «</w:t>
      </w:r>
      <w:r w:rsidRPr="00A86F1F">
        <w:rPr>
          <w:rFonts w:ascii="Times New Roman" w:hAnsi="Times New Roman"/>
          <w:sz w:val="28"/>
          <w:szCs w:val="28"/>
          <w:lang w:eastAsia="ru-RU"/>
        </w:rPr>
        <w:t xml:space="preserve">«Дети войны – дети Победы», </w:t>
      </w:r>
      <w:r w:rsidRPr="00A86F1F">
        <w:rPr>
          <w:rFonts w:ascii="Times New Roman" w:hAnsi="Times New Roman"/>
          <w:sz w:val="28"/>
          <w:szCs w:val="28"/>
        </w:rPr>
        <w:t>«Они ковали победу» об односельчанах в годы  Великой Отечественной войны;</w:t>
      </w:r>
    </w:p>
    <w:p w:rsidR="00602A8A" w:rsidRPr="00A86F1F" w:rsidRDefault="00602A8A" w:rsidP="009E32B9">
      <w:pPr>
        <w:pStyle w:val="a5"/>
        <w:spacing w:line="360" w:lineRule="auto"/>
        <w:rPr>
          <w:rFonts w:ascii="Times New Roman" w:hAnsi="Times New Roman"/>
          <w:sz w:val="28"/>
          <w:szCs w:val="28"/>
        </w:rPr>
      </w:pPr>
      <w:r>
        <w:rPr>
          <w:rFonts w:ascii="Times New Roman" w:hAnsi="Times New Roman"/>
          <w:sz w:val="28"/>
          <w:szCs w:val="28"/>
        </w:rPr>
        <w:t xml:space="preserve">г) </w:t>
      </w:r>
      <w:r w:rsidRPr="00A86F1F">
        <w:rPr>
          <w:rFonts w:ascii="Times New Roman" w:hAnsi="Times New Roman"/>
          <w:sz w:val="28"/>
          <w:szCs w:val="28"/>
        </w:rPr>
        <w:t>создание рукописного Альбома Памяти (об учителях школы).</w:t>
      </w:r>
    </w:p>
    <w:p w:rsidR="00602A8A" w:rsidRPr="00A86F1F" w:rsidRDefault="00602A8A" w:rsidP="009E32B9">
      <w:pPr>
        <w:pStyle w:val="a5"/>
        <w:spacing w:line="360" w:lineRule="auto"/>
        <w:rPr>
          <w:rFonts w:ascii="Times New Roman" w:hAnsi="Times New Roman"/>
          <w:b/>
          <w:i/>
          <w:sz w:val="28"/>
          <w:szCs w:val="28"/>
        </w:rPr>
      </w:pPr>
      <w:r w:rsidRPr="00A86F1F">
        <w:rPr>
          <w:rFonts w:ascii="Times New Roman" w:hAnsi="Times New Roman"/>
          <w:b/>
          <w:i/>
          <w:sz w:val="28"/>
          <w:szCs w:val="28"/>
        </w:rPr>
        <w:t>Просветительская деятельность:</w:t>
      </w:r>
    </w:p>
    <w:p w:rsidR="00602A8A" w:rsidRDefault="00602A8A" w:rsidP="009E32B9">
      <w:pPr>
        <w:pStyle w:val="a5"/>
        <w:spacing w:line="360" w:lineRule="auto"/>
        <w:rPr>
          <w:rFonts w:ascii="Times New Roman" w:hAnsi="Times New Roman"/>
          <w:sz w:val="28"/>
          <w:szCs w:val="28"/>
        </w:rPr>
      </w:pPr>
      <w:r w:rsidRPr="00A86F1F">
        <w:rPr>
          <w:rFonts w:ascii="Times New Roman" w:hAnsi="Times New Roman"/>
          <w:sz w:val="28"/>
          <w:szCs w:val="28"/>
        </w:rPr>
        <w:t>а) проведение встреч, экскурсий;</w:t>
      </w:r>
    </w:p>
    <w:p w:rsidR="00602A8A" w:rsidRDefault="00602A8A" w:rsidP="009E32B9">
      <w:pPr>
        <w:pStyle w:val="a4"/>
        <w:tabs>
          <w:tab w:val="left" w:pos="8489"/>
        </w:tabs>
        <w:spacing w:after="0" w:line="360" w:lineRule="auto"/>
        <w:ind w:left="0"/>
        <w:jc w:val="both"/>
        <w:rPr>
          <w:rFonts w:ascii="Times New Roman" w:hAnsi="Times New Roman"/>
          <w:sz w:val="28"/>
          <w:szCs w:val="28"/>
        </w:rPr>
      </w:pPr>
      <w:r>
        <w:rPr>
          <w:rFonts w:ascii="Times New Roman" w:hAnsi="Times New Roman"/>
          <w:sz w:val="28"/>
          <w:szCs w:val="28"/>
        </w:rPr>
        <w:t>б) р</w:t>
      </w:r>
      <w:r w:rsidRPr="00433290">
        <w:rPr>
          <w:rFonts w:ascii="Times New Roman" w:hAnsi="Times New Roman"/>
          <w:sz w:val="28"/>
          <w:szCs w:val="28"/>
        </w:rPr>
        <w:t>абота волонтерского отряда (оказание шефской помощи вдовам участников ВОВ, труженикам тыла</w:t>
      </w:r>
      <w:r w:rsidRPr="00433290">
        <w:rPr>
          <w:rFonts w:ascii="Times New Roman" w:hAnsi="Times New Roman"/>
          <w:sz w:val="28"/>
          <w:szCs w:val="28"/>
          <w:lang w:eastAsia="ru-RU"/>
        </w:rPr>
        <w:t>).</w:t>
      </w:r>
    </w:p>
    <w:p w:rsidR="00602A8A" w:rsidRPr="0054203A" w:rsidRDefault="00602A8A" w:rsidP="009E32B9">
      <w:pPr>
        <w:pStyle w:val="a4"/>
        <w:tabs>
          <w:tab w:val="left" w:pos="8489"/>
        </w:tabs>
        <w:spacing w:after="0" w:line="360" w:lineRule="auto"/>
        <w:ind w:left="0"/>
        <w:jc w:val="both"/>
        <w:rPr>
          <w:rFonts w:ascii="Times New Roman" w:hAnsi="Times New Roman"/>
          <w:sz w:val="28"/>
          <w:szCs w:val="28"/>
        </w:rPr>
      </w:pPr>
      <w:r>
        <w:rPr>
          <w:rFonts w:ascii="Times New Roman" w:hAnsi="Times New Roman"/>
          <w:sz w:val="28"/>
          <w:szCs w:val="28"/>
        </w:rPr>
        <w:t>в</w:t>
      </w:r>
      <w:r w:rsidRPr="009E11ED">
        <w:rPr>
          <w:rFonts w:ascii="Times New Roman" w:hAnsi="Times New Roman"/>
          <w:sz w:val="28"/>
          <w:szCs w:val="28"/>
        </w:rPr>
        <w:t xml:space="preserve">) участие в  районных, окружных, областных конкурсах сочинений,  краеведческих чтениях, </w:t>
      </w:r>
      <w:r>
        <w:rPr>
          <w:rFonts w:ascii="Times New Roman" w:hAnsi="Times New Roman"/>
          <w:sz w:val="28"/>
          <w:szCs w:val="28"/>
        </w:rPr>
        <w:t xml:space="preserve">конкурсах социальных проектов, </w:t>
      </w:r>
      <w:r w:rsidRPr="009E11ED">
        <w:rPr>
          <w:rFonts w:ascii="Times New Roman" w:hAnsi="Times New Roman"/>
          <w:sz w:val="28"/>
          <w:szCs w:val="28"/>
        </w:rPr>
        <w:t>презентациях историко-краеведческих клубов и объединений.</w:t>
      </w:r>
    </w:p>
    <w:p w:rsidR="00602A8A" w:rsidRPr="00482B40" w:rsidRDefault="00602A8A" w:rsidP="009E32B9">
      <w:pPr>
        <w:pStyle w:val="a5"/>
        <w:spacing w:line="360" w:lineRule="auto"/>
        <w:rPr>
          <w:rFonts w:ascii="Times New Roman" w:hAnsi="Times New Roman"/>
          <w:sz w:val="28"/>
          <w:szCs w:val="28"/>
        </w:rPr>
      </w:pPr>
      <w:r w:rsidRPr="00482B40">
        <w:rPr>
          <w:rFonts w:ascii="Times New Roman" w:hAnsi="Times New Roman"/>
          <w:b/>
          <w:sz w:val="28"/>
          <w:szCs w:val="28"/>
        </w:rPr>
        <w:t xml:space="preserve">Участники программы: </w:t>
      </w:r>
      <w:r w:rsidRPr="00482B40">
        <w:rPr>
          <w:rFonts w:ascii="Times New Roman" w:hAnsi="Times New Roman"/>
          <w:sz w:val="28"/>
          <w:szCs w:val="28"/>
        </w:rPr>
        <w:t xml:space="preserve">учащиеся </w:t>
      </w:r>
      <w:r>
        <w:rPr>
          <w:rFonts w:ascii="Times New Roman" w:hAnsi="Times New Roman"/>
          <w:sz w:val="28"/>
          <w:szCs w:val="28"/>
        </w:rPr>
        <w:t>8-9 классов</w:t>
      </w:r>
      <w:r w:rsidRPr="00482B40">
        <w:rPr>
          <w:rFonts w:ascii="Times New Roman" w:hAnsi="Times New Roman"/>
          <w:sz w:val="28"/>
          <w:szCs w:val="28"/>
        </w:rPr>
        <w:t>.</w:t>
      </w:r>
    </w:p>
    <w:p w:rsidR="00602A8A" w:rsidRDefault="00602A8A" w:rsidP="009E32B9">
      <w:pPr>
        <w:pStyle w:val="a5"/>
        <w:spacing w:line="360" w:lineRule="auto"/>
        <w:rPr>
          <w:rFonts w:ascii="Times New Roman" w:hAnsi="Times New Roman"/>
          <w:sz w:val="28"/>
          <w:szCs w:val="28"/>
        </w:rPr>
      </w:pPr>
      <w:r w:rsidRPr="00482B40">
        <w:rPr>
          <w:rFonts w:ascii="Times New Roman" w:hAnsi="Times New Roman"/>
          <w:b/>
          <w:sz w:val="28"/>
          <w:szCs w:val="28"/>
        </w:rPr>
        <w:lastRenderedPageBreak/>
        <w:t xml:space="preserve">Сроки реализации: </w:t>
      </w:r>
      <w:r>
        <w:rPr>
          <w:rFonts w:ascii="Times New Roman" w:hAnsi="Times New Roman"/>
          <w:sz w:val="28"/>
          <w:szCs w:val="28"/>
        </w:rPr>
        <w:t>2</w:t>
      </w:r>
      <w:r w:rsidRPr="00482B40">
        <w:rPr>
          <w:rFonts w:ascii="Times New Roman" w:hAnsi="Times New Roman"/>
          <w:sz w:val="28"/>
          <w:szCs w:val="28"/>
        </w:rPr>
        <w:t xml:space="preserve"> год</w:t>
      </w:r>
      <w:r>
        <w:rPr>
          <w:rFonts w:ascii="Times New Roman" w:hAnsi="Times New Roman"/>
          <w:sz w:val="28"/>
          <w:szCs w:val="28"/>
        </w:rPr>
        <w:t>а</w:t>
      </w:r>
      <w:r w:rsidRPr="00482B40">
        <w:rPr>
          <w:rFonts w:ascii="Times New Roman" w:hAnsi="Times New Roman"/>
          <w:sz w:val="28"/>
          <w:szCs w:val="28"/>
        </w:rPr>
        <w:t xml:space="preserve">. </w:t>
      </w:r>
    </w:p>
    <w:p w:rsidR="00602A8A" w:rsidRPr="00433290" w:rsidRDefault="00602A8A" w:rsidP="009E32B9">
      <w:pPr>
        <w:spacing w:after="0" w:line="360" w:lineRule="auto"/>
        <w:ind w:firstLine="454"/>
        <w:jc w:val="both"/>
        <w:rPr>
          <w:rFonts w:ascii="Times New Roman" w:hAnsi="Times New Roman"/>
          <w:sz w:val="28"/>
          <w:szCs w:val="28"/>
          <w:lang w:eastAsia="ru-RU"/>
        </w:rPr>
      </w:pPr>
      <w:r>
        <w:rPr>
          <w:rFonts w:ascii="Times New Roman" w:hAnsi="Times New Roman"/>
          <w:sz w:val="28"/>
          <w:szCs w:val="28"/>
          <w:lang w:eastAsia="ru-RU"/>
        </w:rPr>
        <w:t>Ди</w:t>
      </w:r>
      <w:r w:rsidRPr="00433290">
        <w:rPr>
          <w:rFonts w:ascii="Times New Roman" w:hAnsi="Times New Roman"/>
          <w:b/>
          <w:sz w:val="28"/>
          <w:szCs w:val="28"/>
          <w:lang w:eastAsia="ru-RU"/>
        </w:rPr>
        <w:t>агностика:</w:t>
      </w:r>
      <w:r w:rsidRPr="00433290">
        <w:rPr>
          <w:rFonts w:ascii="Times New Roman" w:hAnsi="Times New Roman"/>
          <w:sz w:val="28"/>
          <w:szCs w:val="28"/>
          <w:lang w:eastAsia="ru-RU"/>
        </w:rPr>
        <w:t> через мониторинг эффективности воспитательной деятельности.</w:t>
      </w:r>
    </w:p>
    <w:p w:rsidR="00602A8A" w:rsidRDefault="00602A8A" w:rsidP="00433290">
      <w:pPr>
        <w:spacing w:after="0" w:line="360" w:lineRule="auto"/>
        <w:ind w:firstLine="454"/>
        <w:jc w:val="center"/>
        <w:rPr>
          <w:rFonts w:ascii="Times New Roman" w:hAnsi="Times New Roman"/>
          <w:b/>
          <w:sz w:val="28"/>
          <w:szCs w:val="28"/>
          <w:lang w:eastAsia="ru-RU"/>
        </w:rPr>
      </w:pPr>
    </w:p>
    <w:p w:rsidR="00602A8A" w:rsidRPr="00433290" w:rsidRDefault="00602A8A" w:rsidP="00433290">
      <w:pPr>
        <w:spacing w:after="0" w:line="360" w:lineRule="auto"/>
        <w:ind w:firstLine="454"/>
        <w:jc w:val="center"/>
        <w:rPr>
          <w:rFonts w:ascii="Times New Roman" w:hAnsi="Times New Roman"/>
          <w:b/>
          <w:sz w:val="28"/>
          <w:szCs w:val="28"/>
          <w:lang w:eastAsia="ru-RU"/>
        </w:rPr>
      </w:pPr>
      <w:r w:rsidRPr="00433290">
        <w:rPr>
          <w:rFonts w:ascii="Times New Roman" w:hAnsi="Times New Roman"/>
          <w:b/>
          <w:sz w:val="28"/>
          <w:szCs w:val="28"/>
          <w:lang w:eastAsia="ru-RU"/>
        </w:rPr>
        <w:t xml:space="preserve">3. Основные направления и содержание духовно-нравственного и гражданско-патриотического воспитания </w:t>
      </w:r>
    </w:p>
    <w:p w:rsidR="00602A8A" w:rsidRPr="00433290" w:rsidRDefault="00602A8A" w:rsidP="00433290">
      <w:pPr>
        <w:widowControl w:val="0"/>
        <w:autoSpaceDE w:val="0"/>
        <w:autoSpaceDN w:val="0"/>
        <w:adjustRightInd w:val="0"/>
        <w:spacing w:after="0" w:line="360" w:lineRule="auto"/>
        <w:ind w:firstLine="426"/>
        <w:jc w:val="both"/>
        <w:rPr>
          <w:rFonts w:ascii="Times New Roman" w:hAnsi="Times New Roman"/>
          <w:sz w:val="28"/>
          <w:szCs w:val="28"/>
          <w:lang w:eastAsia="ru-RU"/>
        </w:rPr>
      </w:pPr>
      <w:r w:rsidRPr="00433290">
        <w:rPr>
          <w:rFonts w:ascii="Times New Roman" w:hAnsi="Times New Roman"/>
          <w:sz w:val="28"/>
          <w:szCs w:val="28"/>
          <w:lang w:eastAsia="ru-RU"/>
        </w:rPr>
        <w:t xml:space="preserve">Реализация программы предполагает создание социально открытого пространства, когда педагог, родители, социальное окружение разделяют ключевые смыслы духовных и нравственных идеалов и ценностей, положенных в основу программы, стремясь к их реализации в практической деятельности. </w:t>
      </w:r>
    </w:p>
    <w:p w:rsidR="00602A8A" w:rsidRPr="00433290" w:rsidRDefault="00602A8A" w:rsidP="00433290">
      <w:pPr>
        <w:autoSpaceDE w:val="0"/>
        <w:autoSpaceDN w:val="0"/>
        <w:adjustRightInd w:val="0"/>
        <w:spacing w:after="0" w:line="360" w:lineRule="auto"/>
        <w:jc w:val="both"/>
        <w:rPr>
          <w:rFonts w:ascii="Times New Roman" w:hAnsi="Times New Roman"/>
          <w:sz w:val="24"/>
          <w:szCs w:val="24"/>
          <w:lang w:eastAsia="ru-RU"/>
        </w:rPr>
      </w:pPr>
      <w:r>
        <w:rPr>
          <w:rFonts w:ascii="Times New Roman" w:hAnsi="Times New Roman"/>
          <w:sz w:val="28"/>
          <w:szCs w:val="28"/>
          <w:lang w:eastAsia="ru-RU"/>
        </w:rPr>
        <w:t xml:space="preserve">      </w:t>
      </w:r>
      <w:r w:rsidRPr="00433290">
        <w:rPr>
          <w:rFonts w:ascii="Times New Roman" w:hAnsi="Times New Roman"/>
          <w:sz w:val="28"/>
          <w:szCs w:val="28"/>
          <w:lang w:eastAsia="ru-RU"/>
        </w:rPr>
        <w:t>Воспитательный процесс планируется и строится во взаимосвязи духовного и светского направлений, а внеклассная деятельность является логическим продолжением начатой на уроке работы. Ведущим является духовно-нравственное воспитание, учитывающее возраст учащихся, которое строится</w:t>
      </w:r>
      <w:r w:rsidRPr="00433290">
        <w:rPr>
          <w:rFonts w:ascii="Times New Roman" w:hAnsi="Times New Roman"/>
          <w:color w:val="000000"/>
          <w:sz w:val="28"/>
          <w:szCs w:val="28"/>
          <w:lang w:eastAsia="ru-RU"/>
        </w:rPr>
        <w:t xml:space="preserve"> на основании </w:t>
      </w:r>
      <w:r w:rsidRPr="00433290">
        <w:rPr>
          <w:rFonts w:ascii="Times New Roman" w:hAnsi="Times New Roman"/>
          <w:sz w:val="24"/>
          <w:szCs w:val="24"/>
          <w:lang w:eastAsia="ru-RU"/>
        </w:rPr>
        <w:t xml:space="preserve"> </w:t>
      </w:r>
      <w:r w:rsidRPr="00433290">
        <w:rPr>
          <w:rFonts w:ascii="Times New Roman" w:hAnsi="Times New Roman"/>
          <w:color w:val="000000"/>
          <w:sz w:val="28"/>
          <w:szCs w:val="28"/>
          <w:lang w:eastAsia="ru-RU"/>
        </w:rPr>
        <w:t>базовых национальных ценностей по направлениям:</w:t>
      </w:r>
    </w:p>
    <w:tbl>
      <w:tblPr>
        <w:tblW w:w="9860" w:type="dxa"/>
        <w:jc w:val="center"/>
        <w:tblLook w:val="00A0" w:firstRow="1" w:lastRow="0" w:firstColumn="1" w:lastColumn="0" w:noHBand="0" w:noVBand="0"/>
      </w:tblPr>
      <w:tblGrid>
        <w:gridCol w:w="2489"/>
        <w:gridCol w:w="7371"/>
      </w:tblGrid>
      <w:tr w:rsidR="00602A8A" w:rsidRPr="0089580B" w:rsidTr="00433290">
        <w:trPr>
          <w:jc w:val="center"/>
        </w:trPr>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i/>
                <w:sz w:val="28"/>
                <w:szCs w:val="28"/>
                <w:lang w:eastAsia="ru-RU"/>
              </w:rPr>
            </w:pPr>
            <w:r w:rsidRPr="00433290">
              <w:rPr>
                <w:rFonts w:ascii="Times New Roman" w:hAnsi="Times New Roman"/>
                <w:i/>
                <w:sz w:val="28"/>
                <w:szCs w:val="28"/>
                <w:lang w:eastAsia="ru-RU"/>
              </w:rPr>
              <w:t>Направление воспитания</w:t>
            </w:r>
          </w:p>
        </w:tc>
        <w:tc>
          <w:tcPr>
            <w:tcW w:w="7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ind w:firstLine="454"/>
              <w:jc w:val="center"/>
              <w:rPr>
                <w:rFonts w:ascii="Times New Roman" w:hAnsi="Times New Roman"/>
                <w:i/>
                <w:sz w:val="28"/>
                <w:szCs w:val="28"/>
                <w:lang w:eastAsia="ru-RU"/>
              </w:rPr>
            </w:pPr>
            <w:r w:rsidRPr="00433290">
              <w:rPr>
                <w:rFonts w:ascii="Times New Roman" w:hAnsi="Times New Roman"/>
                <w:i/>
                <w:sz w:val="28"/>
                <w:szCs w:val="28"/>
                <w:lang w:eastAsia="ru-RU"/>
              </w:rPr>
              <w:t>Содержание</w:t>
            </w:r>
          </w:p>
        </w:tc>
      </w:tr>
      <w:tr w:rsidR="00602A8A" w:rsidRPr="0089580B" w:rsidTr="00433290">
        <w:trPr>
          <w:jc w:val="center"/>
        </w:trPr>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1. Воспитание гражданственности, патриотизма, уважения к правам, свободам и обязанностям человека.</w:t>
            </w:r>
          </w:p>
        </w:tc>
        <w:tc>
          <w:tcPr>
            <w:tcW w:w="7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xml:space="preserve"> - представление о символах государства – Флаге, гербе России, Самарской области и Похвистневского района, об участия граждан в общественном управлении;</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xml:space="preserve">-  представление о правах, обязанностях гражданина России, интерес к общественным явлениям, понимание активной роли человека в обществе, </w:t>
            </w:r>
            <w:r w:rsidRPr="004A4FC9">
              <w:rPr>
                <w:rFonts w:ascii="Times New Roman" w:hAnsi="Times New Roman"/>
                <w:sz w:val="28"/>
                <w:szCs w:val="28"/>
                <w:lang w:eastAsia="ru-RU"/>
              </w:rPr>
              <w:t>уважительное отношение к русскому языку, как государственному языку;</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представление о народах России, об их общей историчес</w:t>
            </w:r>
            <w:r>
              <w:rPr>
                <w:rFonts w:ascii="Times New Roman" w:hAnsi="Times New Roman"/>
                <w:sz w:val="28"/>
                <w:szCs w:val="28"/>
                <w:lang w:eastAsia="ru-RU"/>
              </w:rPr>
              <w:t>кой судьбе, о единстве народов;</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xml:space="preserve">- представление о национальных героях и важнейших событиях истории России, Самарской области и Похвистневского района; </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стремление участвовать в делах класса, школы;</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xml:space="preserve"> -проявление интереса к государственным праздникам, важнейшим событиям в жизни страны, любви к школе, России, уважения к защитникам Родины; </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умение отвечать за свои поступки.</w:t>
            </w:r>
          </w:p>
        </w:tc>
      </w:tr>
      <w:tr w:rsidR="00602A8A" w:rsidRPr="0089580B" w:rsidTr="00433290">
        <w:trPr>
          <w:jc w:val="center"/>
        </w:trPr>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jc w:val="both"/>
              <w:rPr>
                <w:rFonts w:ascii="Times New Roman" w:hAnsi="Times New Roman"/>
                <w:b/>
                <w:sz w:val="28"/>
                <w:szCs w:val="28"/>
              </w:rPr>
            </w:pPr>
            <w:r w:rsidRPr="00433290">
              <w:rPr>
                <w:rFonts w:ascii="Times New Roman" w:hAnsi="Times New Roman"/>
                <w:sz w:val="28"/>
                <w:szCs w:val="28"/>
              </w:rPr>
              <w:lastRenderedPageBreak/>
              <w:t xml:space="preserve">2. </w:t>
            </w:r>
            <w:r w:rsidRPr="004A4FC9">
              <w:rPr>
                <w:rFonts w:ascii="Times New Roman" w:hAnsi="Times New Roman"/>
                <w:bCs/>
                <w:sz w:val="28"/>
                <w:szCs w:val="28"/>
              </w:rPr>
              <w:t>Воспитание культуры православного мышления, нравственных чувств и этического сознания</w:t>
            </w:r>
            <w:r w:rsidRPr="00433290">
              <w:rPr>
                <w:rFonts w:ascii="Times New Roman" w:hAnsi="Times New Roman"/>
                <w:sz w:val="28"/>
                <w:szCs w:val="28"/>
              </w:rPr>
              <w:t xml:space="preserve"> </w:t>
            </w:r>
          </w:p>
        </w:tc>
        <w:tc>
          <w:tcPr>
            <w:tcW w:w="7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представление о национальных ценностях, о правилах поведения в школе,  на улице, в общественных местах;</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уважительное отношение к взрослым, доброжелательное отношение к сверстникам и младшим;</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установление дружеских отношений в коллективе;</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знание правил этики и культуры речи;</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rPr>
              <w:t>- формирование культуры православного мышления;</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отрицательное отношение к аморальным поступкам.</w:t>
            </w:r>
          </w:p>
        </w:tc>
      </w:tr>
      <w:tr w:rsidR="00602A8A" w:rsidRPr="0089580B" w:rsidTr="00433290">
        <w:trPr>
          <w:jc w:val="center"/>
        </w:trPr>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3. Воспитание трудолюбия, творческого отношения к учению, труду, жизни.</w:t>
            </w:r>
          </w:p>
        </w:tc>
        <w:tc>
          <w:tcPr>
            <w:tcW w:w="7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представление о нравственных основах учёбы, ведущей роли образования, труда и значение творчества в жизни человека и общества, уважение к труду, творчеству;</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xml:space="preserve">- умение проявлять дисциплинированность, последовательность и настойчивость в выполнении заданий, </w:t>
            </w:r>
            <w:r>
              <w:rPr>
                <w:rFonts w:ascii="Times New Roman" w:hAnsi="Times New Roman"/>
                <w:sz w:val="28"/>
                <w:szCs w:val="28"/>
                <w:lang w:eastAsia="ru-RU"/>
              </w:rPr>
              <w:t xml:space="preserve">- </w:t>
            </w:r>
            <w:r w:rsidRPr="00433290">
              <w:rPr>
                <w:rFonts w:ascii="Times New Roman" w:hAnsi="Times New Roman"/>
                <w:sz w:val="28"/>
                <w:szCs w:val="28"/>
                <w:lang w:eastAsia="ru-RU"/>
              </w:rPr>
              <w:t>умение работать в коллективе</w:t>
            </w:r>
          </w:p>
        </w:tc>
      </w:tr>
      <w:tr w:rsidR="00602A8A" w:rsidRPr="0089580B" w:rsidTr="00433290">
        <w:trPr>
          <w:jc w:val="center"/>
        </w:trPr>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4. Воспитание ценностного отношения к природе, окружающей среде.</w:t>
            </w:r>
          </w:p>
        </w:tc>
        <w:tc>
          <w:tcPr>
            <w:tcW w:w="7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расширение знаний о природе, природных явлениях;</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rPr>
              <w:t>- установление связей между деятельностью человека и состоянием окружающей среды;</w:t>
            </w:r>
          </w:p>
          <w:p w:rsidR="00602A8A" w:rsidRPr="00433290" w:rsidRDefault="00602A8A" w:rsidP="00C22B73">
            <w:pPr>
              <w:spacing w:after="0"/>
              <w:rPr>
                <w:rFonts w:ascii="Times New Roman" w:hAnsi="Times New Roman"/>
                <w:sz w:val="28"/>
                <w:szCs w:val="28"/>
                <w:lang w:eastAsia="ru-RU"/>
              </w:rPr>
            </w:pPr>
            <w:r w:rsidRPr="00433290">
              <w:rPr>
                <w:rFonts w:ascii="Times New Roman" w:hAnsi="Times New Roman"/>
                <w:sz w:val="28"/>
                <w:szCs w:val="28"/>
                <w:lang w:eastAsia="ru-RU"/>
              </w:rPr>
              <w:t>- опыт природоохранительной деятельности, бережное отношение к растениям и животным родного края.</w:t>
            </w:r>
          </w:p>
        </w:tc>
      </w:tr>
    </w:tbl>
    <w:p w:rsidR="00602A8A" w:rsidRPr="00A86F1F" w:rsidRDefault="00602A8A" w:rsidP="00A86F1F">
      <w:pPr>
        <w:spacing w:after="0" w:line="360" w:lineRule="auto"/>
        <w:ind w:firstLine="454"/>
        <w:jc w:val="both"/>
        <w:rPr>
          <w:rFonts w:ascii="Times New Roman" w:hAnsi="Times New Roman"/>
          <w:sz w:val="28"/>
          <w:szCs w:val="28"/>
        </w:rPr>
      </w:pPr>
      <w:r>
        <w:rPr>
          <w:rFonts w:ascii="Times New Roman" w:hAnsi="Times New Roman"/>
          <w:sz w:val="28"/>
          <w:szCs w:val="28"/>
          <w:lang w:eastAsia="ru-RU"/>
        </w:rPr>
        <w:t xml:space="preserve"> </w:t>
      </w:r>
      <w:r w:rsidRPr="00433290">
        <w:rPr>
          <w:rFonts w:ascii="Times New Roman" w:hAnsi="Times New Roman"/>
          <w:color w:val="000000"/>
          <w:sz w:val="28"/>
          <w:szCs w:val="28"/>
          <w:lang w:eastAsia="ru-RU"/>
        </w:rPr>
        <w:t xml:space="preserve">Приоритетным направлением программы является воспитание гражданственности, патриотизма, уважения к правам, свободам и обязанностям человека, воспитание нравственных чувств и этического сознания, формирование ценностного отношения к семье, здоровью и здоровому образу жизни. </w:t>
      </w:r>
      <w:r w:rsidRPr="00433290">
        <w:rPr>
          <w:rFonts w:ascii="Times New Roman" w:hAnsi="Times New Roman"/>
          <w:i/>
          <w:iCs/>
          <w:color w:val="000000"/>
          <w:sz w:val="28"/>
          <w:szCs w:val="28"/>
          <w:lang w:eastAsia="ru-RU"/>
        </w:rPr>
        <w:t xml:space="preserve"> </w:t>
      </w:r>
      <w:r w:rsidRPr="00433290">
        <w:rPr>
          <w:rFonts w:ascii="Times New Roman" w:hAnsi="Times New Roman"/>
          <w:color w:val="000000"/>
          <w:sz w:val="28"/>
          <w:szCs w:val="28"/>
          <w:lang w:eastAsia="ru-RU"/>
        </w:rPr>
        <w:t xml:space="preserve">Приоритетной  формой  деятельности по воспитанию гражданственности, патриотизма, уважения к правам, свободам и обязанностям человека является  </w:t>
      </w:r>
      <w:r w:rsidRPr="00433290">
        <w:rPr>
          <w:rFonts w:ascii="Times New Roman" w:hAnsi="Times New Roman"/>
          <w:b/>
          <w:bCs/>
          <w:color w:val="000000"/>
          <w:sz w:val="28"/>
          <w:szCs w:val="28"/>
          <w:lang w:eastAsia="ru-RU"/>
        </w:rPr>
        <w:t>проектная деятельность</w:t>
      </w:r>
      <w:r w:rsidRPr="00433290">
        <w:rPr>
          <w:rFonts w:ascii="Times New Roman" w:hAnsi="Times New Roman"/>
          <w:color w:val="000000"/>
          <w:sz w:val="28"/>
          <w:szCs w:val="28"/>
          <w:lang w:eastAsia="ru-RU"/>
        </w:rPr>
        <w:t xml:space="preserve"> воспитанников.  </w:t>
      </w:r>
      <w:r w:rsidRPr="00106FE9">
        <w:rPr>
          <w:rFonts w:ascii="Times New Roman" w:hAnsi="Times New Roman"/>
          <w:color w:val="000000"/>
          <w:sz w:val="28"/>
          <w:szCs w:val="28"/>
          <w:lang w:eastAsia="ru-RU"/>
        </w:rPr>
        <w:t>П</w:t>
      </w:r>
      <w:r w:rsidRPr="00106FE9">
        <w:rPr>
          <w:rFonts w:ascii="Times New Roman" w:hAnsi="Times New Roman"/>
          <w:sz w:val="28"/>
          <w:szCs w:val="28"/>
        </w:rPr>
        <w:t>од «проектом» понимается комплекс взаимосвязанных действий, предпринимаемых для достижения определенной цели в течение заданного периода в рамках имеющихся возможностей. Работа над проектом предваряется необходимым этапом – работой над темой, в процессе которой детям предлагается собирать самую разную информацию по общей теме. При этом учащиеся сами выбирают, что именно они хотели бы узнать в рамках данной темы.</w:t>
      </w:r>
    </w:p>
    <w:p w:rsidR="00602A8A" w:rsidRPr="00433290" w:rsidRDefault="00602A8A" w:rsidP="00433290">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lastRenderedPageBreak/>
        <w:t xml:space="preserve">       Для решения воспитательных задач  дети вместе с педагогами и родителями, иными субъектами воспитания и социализации обращаются к содержанию:</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общеобразовательных дисциплин;</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периодической литературы, публикаций, отражающих современную жизнь;</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духовной культуры  народов России, Самарской области, своей семьи;</w:t>
      </w:r>
    </w:p>
    <w:p w:rsidR="00602A8A" w:rsidRPr="00433290" w:rsidRDefault="00602A8A" w:rsidP="00433290">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жизненного опыта своих родителей и прародителей;</w:t>
      </w:r>
    </w:p>
    <w:p w:rsidR="00602A8A" w:rsidRPr="00482B40" w:rsidRDefault="00602A8A" w:rsidP="00A86F1F">
      <w:pPr>
        <w:spacing w:after="0" w:line="360" w:lineRule="auto"/>
        <w:ind w:firstLine="454"/>
        <w:jc w:val="both"/>
        <w:rPr>
          <w:rFonts w:ascii="Times New Roman" w:hAnsi="Times New Roman"/>
          <w:sz w:val="28"/>
          <w:szCs w:val="28"/>
          <w:lang w:eastAsia="ru-RU"/>
        </w:rPr>
      </w:pPr>
      <w:r w:rsidRPr="00433290">
        <w:rPr>
          <w:rFonts w:ascii="Times New Roman" w:hAnsi="Times New Roman"/>
          <w:sz w:val="28"/>
          <w:szCs w:val="28"/>
          <w:lang w:eastAsia="ru-RU"/>
        </w:rPr>
        <w:t>- общественно-полезной и личностно-значимой деятельности.</w:t>
      </w:r>
    </w:p>
    <w:p w:rsidR="00602A8A" w:rsidRDefault="00602A8A" w:rsidP="00A86F1F">
      <w:pPr>
        <w:pStyle w:val="a5"/>
        <w:spacing w:line="360" w:lineRule="auto"/>
        <w:rPr>
          <w:rFonts w:ascii="Times New Roman" w:hAnsi="Times New Roman"/>
          <w:sz w:val="28"/>
          <w:szCs w:val="28"/>
        </w:rPr>
      </w:pPr>
    </w:p>
    <w:p w:rsidR="00602A8A" w:rsidRPr="00346A3B" w:rsidRDefault="00602A8A" w:rsidP="00346A3B">
      <w:pPr>
        <w:pStyle w:val="a5"/>
        <w:spacing w:line="360" w:lineRule="auto"/>
        <w:jc w:val="center"/>
        <w:rPr>
          <w:rFonts w:ascii="Times New Roman" w:hAnsi="Times New Roman"/>
          <w:b/>
          <w:sz w:val="28"/>
          <w:szCs w:val="28"/>
        </w:rPr>
      </w:pPr>
      <w:r>
        <w:rPr>
          <w:rFonts w:ascii="Times New Roman" w:hAnsi="Times New Roman"/>
          <w:b/>
          <w:sz w:val="28"/>
          <w:szCs w:val="28"/>
        </w:rPr>
        <w:t>4</w:t>
      </w:r>
      <w:r w:rsidRPr="00346A3B">
        <w:rPr>
          <w:rFonts w:ascii="Times New Roman" w:hAnsi="Times New Roman"/>
          <w:b/>
          <w:sz w:val="28"/>
          <w:szCs w:val="28"/>
        </w:rPr>
        <w:t>. Методы и формы реализации программы.</w:t>
      </w:r>
    </w:p>
    <w:p w:rsidR="00602A8A" w:rsidRPr="00346A3B" w:rsidRDefault="00602A8A" w:rsidP="00346A3B">
      <w:pPr>
        <w:pStyle w:val="a5"/>
        <w:spacing w:line="360" w:lineRule="auto"/>
        <w:jc w:val="both"/>
        <w:rPr>
          <w:rFonts w:ascii="Times New Roman" w:hAnsi="Times New Roman"/>
          <w:sz w:val="28"/>
          <w:szCs w:val="28"/>
        </w:rPr>
      </w:pPr>
      <w:r w:rsidRPr="00346A3B">
        <w:rPr>
          <w:rFonts w:ascii="Times New Roman" w:hAnsi="Times New Roman"/>
          <w:sz w:val="28"/>
          <w:szCs w:val="28"/>
        </w:rPr>
        <w:t xml:space="preserve">      </w:t>
      </w:r>
      <w:r>
        <w:rPr>
          <w:rFonts w:ascii="Times New Roman" w:hAnsi="Times New Roman"/>
          <w:sz w:val="28"/>
          <w:szCs w:val="28"/>
        </w:rPr>
        <w:t xml:space="preserve">  </w:t>
      </w:r>
      <w:r w:rsidRPr="00346A3B">
        <w:rPr>
          <w:rFonts w:ascii="Times New Roman" w:hAnsi="Times New Roman"/>
          <w:sz w:val="28"/>
          <w:szCs w:val="28"/>
        </w:rPr>
        <w:t xml:space="preserve">В ходе реализации Программы используются разнообразные формы и методы, носящие преимущественно интерактивный характер, обеспечивающий непосредственное участие детей в работе по программе, стимулирующий их интерес к изучаемому материалу, дающий возможность проявить свои творческие способности. </w:t>
      </w:r>
    </w:p>
    <w:p w:rsidR="00602A8A" w:rsidRPr="00346A3B" w:rsidRDefault="00602A8A" w:rsidP="00346A3B">
      <w:pPr>
        <w:pStyle w:val="a5"/>
        <w:spacing w:line="360" w:lineRule="auto"/>
        <w:rPr>
          <w:rFonts w:ascii="Times New Roman" w:hAnsi="Times New Roman"/>
          <w:b/>
          <w:sz w:val="28"/>
          <w:szCs w:val="28"/>
        </w:rPr>
      </w:pPr>
      <w:r w:rsidRPr="00346A3B">
        <w:rPr>
          <w:rFonts w:ascii="Times New Roman" w:hAnsi="Times New Roman"/>
          <w:b/>
          <w:sz w:val="28"/>
          <w:szCs w:val="28"/>
        </w:rPr>
        <w:t xml:space="preserve">Основные методы обучения: </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xml:space="preserve">- фронтальный метод; </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xml:space="preserve">- групповой метод; </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xml:space="preserve">- практический метод; </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xml:space="preserve">- познавательная игра; </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xml:space="preserve">- ситуационный метод; </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xml:space="preserve">- игровой метод; </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соревновательный метод;</w:t>
      </w:r>
    </w:p>
    <w:p w:rsidR="00602A8A" w:rsidRPr="00346A3B" w:rsidRDefault="00602A8A" w:rsidP="00346A3B">
      <w:pPr>
        <w:pStyle w:val="a5"/>
        <w:spacing w:line="360" w:lineRule="auto"/>
        <w:rPr>
          <w:rFonts w:ascii="Times New Roman" w:hAnsi="Times New Roman"/>
          <w:sz w:val="28"/>
          <w:szCs w:val="28"/>
        </w:rPr>
      </w:pPr>
      <w:r w:rsidRPr="00346A3B">
        <w:rPr>
          <w:rFonts w:ascii="Times New Roman" w:hAnsi="Times New Roman"/>
          <w:sz w:val="28"/>
          <w:szCs w:val="28"/>
        </w:rPr>
        <w:t>- активные методы обучения.</w:t>
      </w:r>
    </w:p>
    <w:p w:rsidR="00602A8A" w:rsidRPr="00346A3B" w:rsidRDefault="00602A8A" w:rsidP="00346A3B">
      <w:pPr>
        <w:pStyle w:val="a5"/>
        <w:spacing w:line="360" w:lineRule="auto"/>
        <w:jc w:val="both"/>
        <w:rPr>
          <w:rFonts w:ascii="Times New Roman" w:hAnsi="Times New Roman"/>
          <w:sz w:val="28"/>
          <w:szCs w:val="28"/>
        </w:rPr>
      </w:pPr>
      <w:r w:rsidRPr="00346A3B">
        <w:rPr>
          <w:rFonts w:ascii="Times New Roman" w:hAnsi="Times New Roman"/>
          <w:sz w:val="28"/>
          <w:szCs w:val="28"/>
        </w:rPr>
        <w:t xml:space="preserve">  </w:t>
      </w:r>
      <w:r>
        <w:rPr>
          <w:rFonts w:ascii="Times New Roman" w:hAnsi="Times New Roman"/>
          <w:sz w:val="28"/>
          <w:szCs w:val="28"/>
        </w:rPr>
        <w:t xml:space="preserve">      </w:t>
      </w:r>
      <w:r w:rsidRPr="00346A3B">
        <w:rPr>
          <w:rFonts w:ascii="Times New Roman" w:hAnsi="Times New Roman"/>
          <w:sz w:val="28"/>
          <w:szCs w:val="28"/>
        </w:rPr>
        <w:t>Программа предусматривает проведение внеклассных занятий, встреч, бесед, работу детей в группах, парах, индивидуальную работу, работу с привлечением родителей. Занятия проводятся в 1 раз в неделю</w:t>
      </w:r>
      <w:r>
        <w:rPr>
          <w:rFonts w:ascii="Times New Roman" w:hAnsi="Times New Roman"/>
          <w:sz w:val="28"/>
          <w:szCs w:val="28"/>
        </w:rPr>
        <w:t xml:space="preserve"> в течение двух лет</w:t>
      </w:r>
      <w:r w:rsidRPr="00346A3B">
        <w:rPr>
          <w:rFonts w:ascii="Times New Roman" w:hAnsi="Times New Roman"/>
          <w:sz w:val="28"/>
          <w:szCs w:val="28"/>
        </w:rPr>
        <w:t xml:space="preserve"> в учебном кабинете, в школьном музее, библиотеке. Проектная деятельность включает проведение наблюдений, экскурсий, заседаний, </w:t>
      </w:r>
      <w:r w:rsidRPr="00346A3B">
        <w:rPr>
          <w:rFonts w:ascii="Times New Roman" w:hAnsi="Times New Roman"/>
          <w:sz w:val="28"/>
          <w:szCs w:val="28"/>
        </w:rPr>
        <w:lastRenderedPageBreak/>
        <w:t>викторин, встреч с интересными людьми, соревнований, реализации проектов и т. д. Проектная деятельность предусматривает поиск необходимой информации в энциклопедиях, справочниках, книгах по краеведению, на электронных носителях, в интернете, СМИ и т. д. Источником нужной информации могут быть взрослые: представители различных профессий, родители, увлеченные люди.</w:t>
      </w:r>
    </w:p>
    <w:p w:rsidR="00602A8A" w:rsidRPr="00346A3B" w:rsidRDefault="00602A8A" w:rsidP="00346A3B">
      <w:pPr>
        <w:pStyle w:val="a4"/>
        <w:tabs>
          <w:tab w:val="left" w:pos="8489"/>
        </w:tabs>
        <w:spacing w:after="0" w:line="360" w:lineRule="auto"/>
        <w:ind w:left="0"/>
        <w:jc w:val="both"/>
        <w:rPr>
          <w:rFonts w:ascii="Times New Roman" w:hAnsi="Times New Roman"/>
          <w:b/>
          <w:sz w:val="28"/>
          <w:szCs w:val="28"/>
        </w:rPr>
      </w:pPr>
      <w:r w:rsidRPr="00346A3B">
        <w:rPr>
          <w:rFonts w:ascii="Times New Roman" w:hAnsi="Times New Roman"/>
          <w:b/>
          <w:sz w:val="28"/>
          <w:szCs w:val="28"/>
        </w:rPr>
        <w:t>Форма и режим занятий:</w:t>
      </w:r>
    </w:p>
    <w:p w:rsidR="00602A8A" w:rsidRPr="00346A3B" w:rsidRDefault="00602A8A" w:rsidP="00346A3B">
      <w:pPr>
        <w:pStyle w:val="a4"/>
        <w:tabs>
          <w:tab w:val="left" w:pos="8489"/>
        </w:tabs>
        <w:spacing w:after="0" w:line="360" w:lineRule="auto"/>
        <w:ind w:left="0"/>
        <w:jc w:val="both"/>
        <w:rPr>
          <w:rFonts w:ascii="Times New Roman" w:hAnsi="Times New Roman"/>
          <w:sz w:val="28"/>
          <w:szCs w:val="28"/>
        </w:rPr>
      </w:pPr>
      <w:r w:rsidRPr="00346A3B">
        <w:rPr>
          <w:rFonts w:ascii="Times New Roman" w:hAnsi="Times New Roman"/>
          <w:b/>
          <w:sz w:val="28"/>
          <w:szCs w:val="28"/>
        </w:rPr>
        <w:t>•</w:t>
      </w:r>
      <w:r w:rsidRPr="00346A3B">
        <w:rPr>
          <w:rFonts w:ascii="Times New Roman" w:hAnsi="Times New Roman"/>
          <w:sz w:val="28"/>
          <w:szCs w:val="28"/>
        </w:rPr>
        <w:t xml:space="preserve"> групповая работа;</w:t>
      </w:r>
    </w:p>
    <w:p w:rsidR="00602A8A" w:rsidRPr="00346A3B" w:rsidRDefault="00602A8A" w:rsidP="00346A3B">
      <w:pPr>
        <w:pStyle w:val="a4"/>
        <w:tabs>
          <w:tab w:val="left" w:pos="8489"/>
        </w:tabs>
        <w:spacing w:after="0" w:line="360" w:lineRule="auto"/>
        <w:ind w:left="0"/>
        <w:jc w:val="both"/>
        <w:rPr>
          <w:rFonts w:ascii="Times New Roman" w:hAnsi="Times New Roman"/>
          <w:sz w:val="28"/>
          <w:szCs w:val="28"/>
        </w:rPr>
      </w:pPr>
      <w:r w:rsidRPr="00346A3B">
        <w:rPr>
          <w:rFonts w:ascii="Times New Roman" w:hAnsi="Times New Roman"/>
          <w:b/>
          <w:sz w:val="28"/>
          <w:szCs w:val="28"/>
        </w:rPr>
        <w:t xml:space="preserve">• </w:t>
      </w:r>
      <w:r w:rsidRPr="00346A3B">
        <w:rPr>
          <w:rFonts w:ascii="Times New Roman" w:hAnsi="Times New Roman"/>
          <w:sz w:val="28"/>
          <w:szCs w:val="28"/>
        </w:rPr>
        <w:t>экскурсия;</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b/>
          <w:sz w:val="28"/>
          <w:szCs w:val="28"/>
        </w:rPr>
        <w:t xml:space="preserve">• </w:t>
      </w:r>
      <w:r w:rsidRPr="0054203A">
        <w:rPr>
          <w:rFonts w:ascii="Times New Roman" w:hAnsi="Times New Roman"/>
          <w:sz w:val="28"/>
          <w:szCs w:val="28"/>
        </w:rPr>
        <w:t>беседы, викторины;</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b/>
          <w:sz w:val="28"/>
          <w:szCs w:val="28"/>
        </w:rPr>
        <w:t xml:space="preserve">• </w:t>
      </w:r>
      <w:r w:rsidRPr="0054203A">
        <w:rPr>
          <w:rFonts w:ascii="Times New Roman" w:hAnsi="Times New Roman"/>
          <w:sz w:val="28"/>
          <w:szCs w:val="28"/>
        </w:rPr>
        <w:t>коллективные творческие дела;</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b/>
          <w:sz w:val="28"/>
          <w:szCs w:val="28"/>
        </w:rPr>
        <w:t>•</w:t>
      </w:r>
      <w:r w:rsidRPr="0054203A">
        <w:rPr>
          <w:rFonts w:ascii="Times New Roman" w:hAnsi="Times New Roman"/>
          <w:sz w:val="28"/>
          <w:szCs w:val="28"/>
        </w:rPr>
        <w:t xml:space="preserve"> экскурсии, походы.</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Теоретическое и практические занятия способствуют развитию устной коммуникативной и речевой компетенции учащихся, умениям:</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вести устный диалог на заданную тему;</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участвовать в обсуждении исследуемого объекта или собранного материала;</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участвовать в работе конференций, чтений.</w:t>
      </w:r>
    </w:p>
    <w:p w:rsidR="00602A8A" w:rsidRPr="00E2426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Работа над проектом предваряется необходимым этапом – работой над темой, в процессе которой детям предлагается собирать самую разную информацию по общей теме. При этом учащиеся сами выбирают, что именно они хотели бы узнать в рамках данной темы. При дальнейшей работе над проектами составленная общая энциклопедия или картотека может служить одним из основных источников информации по теме.</w:t>
      </w:r>
    </w:p>
    <w:p w:rsidR="00602A8A" w:rsidRPr="0054203A" w:rsidRDefault="00602A8A" w:rsidP="00346A3B">
      <w:pPr>
        <w:pStyle w:val="a4"/>
        <w:tabs>
          <w:tab w:val="left" w:pos="8489"/>
        </w:tabs>
        <w:spacing w:after="0" w:line="360" w:lineRule="auto"/>
        <w:ind w:left="0"/>
        <w:jc w:val="both"/>
        <w:rPr>
          <w:rFonts w:ascii="Times New Roman" w:hAnsi="Times New Roman"/>
          <w:b/>
          <w:i/>
          <w:sz w:val="28"/>
          <w:szCs w:val="28"/>
        </w:rPr>
      </w:pPr>
      <w:r w:rsidRPr="0054203A">
        <w:rPr>
          <w:rFonts w:ascii="Times New Roman" w:hAnsi="Times New Roman"/>
          <w:b/>
          <w:i/>
          <w:sz w:val="28"/>
          <w:szCs w:val="28"/>
        </w:rPr>
        <w:t xml:space="preserve"> Предлагаемый порядок действия:</w:t>
      </w:r>
    </w:p>
    <w:p w:rsidR="00602A8A" w:rsidRPr="0054203A" w:rsidRDefault="00602A8A" w:rsidP="007D4FDF">
      <w:pPr>
        <w:pStyle w:val="a4"/>
        <w:numPr>
          <w:ilvl w:val="0"/>
          <w:numId w:val="22"/>
        </w:numPr>
        <w:tabs>
          <w:tab w:val="left" w:pos="8489"/>
        </w:tabs>
        <w:spacing w:after="0" w:line="360" w:lineRule="auto"/>
        <w:jc w:val="both"/>
        <w:rPr>
          <w:rFonts w:ascii="Times New Roman" w:hAnsi="Times New Roman"/>
          <w:sz w:val="28"/>
          <w:szCs w:val="28"/>
        </w:rPr>
      </w:pPr>
      <w:r w:rsidRPr="0054203A">
        <w:rPr>
          <w:rFonts w:ascii="Times New Roman" w:hAnsi="Times New Roman"/>
          <w:sz w:val="28"/>
          <w:szCs w:val="28"/>
        </w:rPr>
        <w:t>Знакомство класса с темой.</w:t>
      </w:r>
    </w:p>
    <w:p w:rsidR="00602A8A" w:rsidRPr="0054203A" w:rsidRDefault="00602A8A" w:rsidP="007D4FDF">
      <w:pPr>
        <w:pStyle w:val="a4"/>
        <w:numPr>
          <w:ilvl w:val="0"/>
          <w:numId w:val="22"/>
        </w:numPr>
        <w:tabs>
          <w:tab w:val="left" w:pos="8489"/>
        </w:tabs>
        <w:spacing w:after="0" w:line="360" w:lineRule="auto"/>
        <w:jc w:val="both"/>
        <w:rPr>
          <w:rFonts w:ascii="Times New Roman" w:hAnsi="Times New Roman"/>
          <w:sz w:val="28"/>
          <w:szCs w:val="28"/>
        </w:rPr>
      </w:pPr>
      <w:r w:rsidRPr="0054203A">
        <w:rPr>
          <w:rFonts w:ascii="Times New Roman" w:hAnsi="Times New Roman"/>
          <w:sz w:val="28"/>
          <w:szCs w:val="28"/>
        </w:rPr>
        <w:t>Выбор подтем (области знания).</w:t>
      </w:r>
    </w:p>
    <w:p w:rsidR="00602A8A" w:rsidRPr="0054203A" w:rsidRDefault="00602A8A" w:rsidP="007D4FDF">
      <w:pPr>
        <w:pStyle w:val="a4"/>
        <w:numPr>
          <w:ilvl w:val="0"/>
          <w:numId w:val="22"/>
        </w:numPr>
        <w:tabs>
          <w:tab w:val="left" w:pos="8489"/>
        </w:tabs>
        <w:spacing w:after="0" w:line="360" w:lineRule="auto"/>
        <w:jc w:val="both"/>
        <w:rPr>
          <w:rFonts w:ascii="Times New Roman" w:hAnsi="Times New Roman"/>
          <w:sz w:val="28"/>
          <w:szCs w:val="28"/>
        </w:rPr>
      </w:pPr>
      <w:r w:rsidRPr="0054203A">
        <w:rPr>
          <w:rFonts w:ascii="Times New Roman" w:hAnsi="Times New Roman"/>
          <w:sz w:val="28"/>
          <w:szCs w:val="28"/>
        </w:rPr>
        <w:t>Сбор информации.</w:t>
      </w:r>
    </w:p>
    <w:p w:rsidR="00602A8A" w:rsidRPr="0054203A" w:rsidRDefault="00602A8A" w:rsidP="007D4FDF">
      <w:pPr>
        <w:pStyle w:val="a4"/>
        <w:numPr>
          <w:ilvl w:val="0"/>
          <w:numId w:val="22"/>
        </w:numPr>
        <w:tabs>
          <w:tab w:val="left" w:pos="8489"/>
        </w:tabs>
        <w:spacing w:after="0" w:line="360" w:lineRule="auto"/>
        <w:jc w:val="both"/>
        <w:rPr>
          <w:rFonts w:ascii="Times New Roman" w:hAnsi="Times New Roman"/>
          <w:sz w:val="28"/>
          <w:szCs w:val="28"/>
        </w:rPr>
      </w:pPr>
      <w:r w:rsidRPr="0054203A">
        <w:rPr>
          <w:rFonts w:ascii="Times New Roman" w:hAnsi="Times New Roman"/>
          <w:sz w:val="28"/>
          <w:szCs w:val="28"/>
        </w:rPr>
        <w:t xml:space="preserve">Выбор </w:t>
      </w:r>
      <w:r>
        <w:rPr>
          <w:rFonts w:ascii="Times New Roman" w:hAnsi="Times New Roman"/>
          <w:sz w:val="28"/>
          <w:szCs w:val="28"/>
        </w:rPr>
        <w:t xml:space="preserve">тем </w:t>
      </w:r>
      <w:r w:rsidRPr="0054203A">
        <w:rPr>
          <w:rFonts w:ascii="Times New Roman" w:hAnsi="Times New Roman"/>
          <w:sz w:val="28"/>
          <w:szCs w:val="28"/>
        </w:rPr>
        <w:t>проектов</w:t>
      </w:r>
      <w:r>
        <w:rPr>
          <w:rFonts w:ascii="Times New Roman" w:hAnsi="Times New Roman"/>
          <w:sz w:val="28"/>
          <w:szCs w:val="28"/>
        </w:rPr>
        <w:t>, исследовательских работ</w:t>
      </w:r>
      <w:r w:rsidRPr="0054203A">
        <w:rPr>
          <w:rFonts w:ascii="Times New Roman" w:hAnsi="Times New Roman"/>
          <w:sz w:val="28"/>
          <w:szCs w:val="28"/>
        </w:rPr>
        <w:t>.</w:t>
      </w:r>
    </w:p>
    <w:p w:rsidR="00602A8A" w:rsidRPr="0054203A" w:rsidRDefault="00602A8A" w:rsidP="007D4FDF">
      <w:pPr>
        <w:pStyle w:val="a4"/>
        <w:numPr>
          <w:ilvl w:val="0"/>
          <w:numId w:val="22"/>
        </w:numPr>
        <w:tabs>
          <w:tab w:val="left" w:pos="8489"/>
        </w:tabs>
        <w:spacing w:after="0" w:line="360" w:lineRule="auto"/>
        <w:jc w:val="both"/>
        <w:rPr>
          <w:rFonts w:ascii="Times New Roman" w:hAnsi="Times New Roman"/>
          <w:sz w:val="28"/>
          <w:szCs w:val="28"/>
        </w:rPr>
      </w:pPr>
      <w:r w:rsidRPr="0054203A">
        <w:rPr>
          <w:rFonts w:ascii="Times New Roman" w:hAnsi="Times New Roman"/>
          <w:sz w:val="28"/>
          <w:szCs w:val="28"/>
        </w:rPr>
        <w:t>Работа над проектами</w:t>
      </w:r>
      <w:r>
        <w:rPr>
          <w:rFonts w:ascii="Times New Roman" w:hAnsi="Times New Roman"/>
          <w:sz w:val="28"/>
          <w:szCs w:val="28"/>
        </w:rPr>
        <w:t>,</w:t>
      </w:r>
      <w:r w:rsidRPr="009131E1">
        <w:rPr>
          <w:rFonts w:ascii="Times New Roman" w:hAnsi="Times New Roman"/>
          <w:sz w:val="28"/>
          <w:szCs w:val="28"/>
        </w:rPr>
        <w:t xml:space="preserve"> </w:t>
      </w:r>
      <w:r>
        <w:rPr>
          <w:rFonts w:ascii="Times New Roman" w:hAnsi="Times New Roman"/>
          <w:sz w:val="28"/>
          <w:szCs w:val="28"/>
        </w:rPr>
        <w:t>исследовательскими работами</w:t>
      </w:r>
      <w:r w:rsidRPr="0054203A">
        <w:rPr>
          <w:rFonts w:ascii="Times New Roman" w:hAnsi="Times New Roman"/>
          <w:sz w:val="28"/>
          <w:szCs w:val="28"/>
        </w:rPr>
        <w:t>.</w:t>
      </w:r>
    </w:p>
    <w:p w:rsidR="00602A8A" w:rsidRPr="0054203A" w:rsidRDefault="00602A8A" w:rsidP="007D4FDF">
      <w:pPr>
        <w:pStyle w:val="a4"/>
        <w:numPr>
          <w:ilvl w:val="0"/>
          <w:numId w:val="22"/>
        </w:numPr>
        <w:tabs>
          <w:tab w:val="left" w:pos="8489"/>
        </w:tabs>
        <w:spacing w:after="0" w:line="360" w:lineRule="auto"/>
        <w:jc w:val="both"/>
        <w:rPr>
          <w:rFonts w:ascii="Times New Roman" w:hAnsi="Times New Roman"/>
          <w:sz w:val="28"/>
          <w:szCs w:val="28"/>
        </w:rPr>
      </w:pPr>
      <w:r w:rsidRPr="0054203A">
        <w:rPr>
          <w:rFonts w:ascii="Times New Roman" w:hAnsi="Times New Roman"/>
          <w:sz w:val="28"/>
          <w:szCs w:val="28"/>
        </w:rPr>
        <w:t>Презентация.</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lastRenderedPageBreak/>
        <w:t xml:space="preserve">     Учитель выбирает общую тему или организует ее выбор учениками. Критерием выбора темы может быть желание реализовать какой-либо проект, связанный по сюжету с какой-либо темой.</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 xml:space="preserve">  При выборе подтемы учитель не только предлагает большое число подтем, но и подсказывает ученикам, как они могут сами их сформулировать.</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Pr>
          <w:rFonts w:ascii="Times New Roman" w:hAnsi="Times New Roman"/>
          <w:b/>
          <w:i/>
          <w:sz w:val="28"/>
          <w:szCs w:val="28"/>
        </w:rPr>
        <w:t xml:space="preserve">        </w:t>
      </w:r>
      <w:r w:rsidRPr="0054203A">
        <w:rPr>
          <w:rFonts w:ascii="Times New Roman" w:hAnsi="Times New Roman"/>
          <w:b/>
          <w:i/>
          <w:sz w:val="28"/>
          <w:szCs w:val="28"/>
        </w:rPr>
        <w:t xml:space="preserve">Классические источники информации </w:t>
      </w:r>
      <w:r w:rsidRPr="0054203A">
        <w:rPr>
          <w:rFonts w:ascii="Times New Roman" w:hAnsi="Times New Roman"/>
          <w:sz w:val="28"/>
          <w:szCs w:val="28"/>
        </w:rPr>
        <w:t>- энциклопедии и книги по краеведению, в том числе из школьной библиотеки</w:t>
      </w:r>
      <w:r>
        <w:rPr>
          <w:rFonts w:ascii="Times New Roman" w:hAnsi="Times New Roman"/>
          <w:sz w:val="28"/>
          <w:szCs w:val="28"/>
        </w:rPr>
        <w:t>, экспонаты школьного музея</w:t>
      </w:r>
      <w:r w:rsidRPr="0054203A">
        <w:rPr>
          <w:rFonts w:ascii="Times New Roman" w:hAnsi="Times New Roman"/>
          <w:sz w:val="28"/>
          <w:szCs w:val="28"/>
        </w:rPr>
        <w:t>. Кроме того, это рассказы взрослых, экскурсии. Под рассказами взрослых понимаются не только рассказы родителей своим детям, но и беседы, интервью со специалистами в какой-то сфере деятельности, в том числе и во время специально организованных в школе встреч.</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Возможные экскурсии – это экскурсии либо в музеи, либо на</w:t>
      </w:r>
      <w:r>
        <w:rPr>
          <w:rFonts w:ascii="Times New Roman" w:hAnsi="Times New Roman"/>
          <w:sz w:val="28"/>
          <w:szCs w:val="28"/>
        </w:rPr>
        <w:t xml:space="preserve"> исторически значимые места</w:t>
      </w:r>
      <w:r w:rsidRPr="0054203A">
        <w:rPr>
          <w:rFonts w:ascii="Times New Roman" w:hAnsi="Times New Roman"/>
          <w:sz w:val="28"/>
          <w:szCs w:val="28"/>
        </w:rPr>
        <w:t>.</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Pr>
          <w:rFonts w:ascii="Times New Roman" w:hAnsi="Times New Roman"/>
          <w:sz w:val="28"/>
          <w:szCs w:val="28"/>
        </w:rPr>
        <w:t xml:space="preserve">        </w:t>
      </w:r>
      <w:r w:rsidRPr="0054203A">
        <w:rPr>
          <w:rFonts w:ascii="Times New Roman" w:hAnsi="Times New Roman"/>
          <w:sz w:val="28"/>
          <w:szCs w:val="28"/>
        </w:rPr>
        <w:t>Кроме того, взрослые могут помочь детям получить информацию из интернета.</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 xml:space="preserve"> После того как собраны сведения по большей части подтем, учитель констатирует этот факт, обсуждает с детьми, какие проекты (исследования и мероприятия) возможны по итогам изучения темы.</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Творческими работами могут быть, например рисунок, открытка, рассказ, викторина, газета, книга, фотоальбом, оформление стендов, выставок, доклад, конференция, электронная презентация, праздник и т. д.</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При выполнении проекта</w:t>
      </w:r>
      <w:r>
        <w:rPr>
          <w:rFonts w:ascii="Times New Roman" w:hAnsi="Times New Roman"/>
          <w:sz w:val="28"/>
          <w:szCs w:val="28"/>
        </w:rPr>
        <w:t>, исследовательской работы</w:t>
      </w:r>
      <w:r w:rsidRPr="0054203A">
        <w:rPr>
          <w:rFonts w:ascii="Times New Roman" w:hAnsi="Times New Roman"/>
          <w:sz w:val="28"/>
          <w:szCs w:val="28"/>
        </w:rPr>
        <w:t xml:space="preserve"> ведется рабочая тетрадь, в которой фиксируются все этапы работы над проектом.</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Удачные находки во время работы над проектом</w:t>
      </w:r>
      <w:r>
        <w:rPr>
          <w:rFonts w:ascii="Times New Roman" w:hAnsi="Times New Roman"/>
          <w:sz w:val="28"/>
          <w:szCs w:val="28"/>
        </w:rPr>
        <w:t>,</w:t>
      </w:r>
      <w:r w:rsidRPr="00011F29">
        <w:rPr>
          <w:rFonts w:ascii="Times New Roman" w:hAnsi="Times New Roman"/>
          <w:sz w:val="28"/>
          <w:szCs w:val="28"/>
        </w:rPr>
        <w:t xml:space="preserve"> </w:t>
      </w:r>
      <w:r>
        <w:rPr>
          <w:rFonts w:ascii="Times New Roman" w:hAnsi="Times New Roman"/>
          <w:sz w:val="28"/>
          <w:szCs w:val="28"/>
        </w:rPr>
        <w:t>исследовательской работы</w:t>
      </w:r>
      <w:r w:rsidRPr="0054203A">
        <w:rPr>
          <w:rFonts w:ascii="Times New Roman" w:hAnsi="Times New Roman"/>
          <w:sz w:val="28"/>
          <w:szCs w:val="28"/>
        </w:rPr>
        <w:t xml:space="preserve"> желательно сделать достоянием всего класса, это может повысить интерес и привлечь к работе других ребят.</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Каждый проект</w:t>
      </w:r>
      <w:r>
        <w:rPr>
          <w:rFonts w:ascii="Times New Roman" w:hAnsi="Times New Roman"/>
          <w:sz w:val="28"/>
          <w:szCs w:val="28"/>
        </w:rPr>
        <w:t>,</w:t>
      </w:r>
      <w:r w:rsidRPr="00011F29">
        <w:rPr>
          <w:rFonts w:ascii="Times New Roman" w:hAnsi="Times New Roman"/>
          <w:sz w:val="28"/>
          <w:szCs w:val="28"/>
        </w:rPr>
        <w:t xml:space="preserve"> </w:t>
      </w:r>
      <w:r>
        <w:rPr>
          <w:rFonts w:ascii="Times New Roman" w:hAnsi="Times New Roman"/>
          <w:sz w:val="28"/>
          <w:szCs w:val="28"/>
        </w:rPr>
        <w:t>исследовательская работа должны</w:t>
      </w:r>
      <w:r w:rsidRPr="0054203A">
        <w:rPr>
          <w:rFonts w:ascii="Times New Roman" w:hAnsi="Times New Roman"/>
          <w:sz w:val="28"/>
          <w:szCs w:val="28"/>
        </w:rPr>
        <w:t xml:space="preserve"> быть доведен</w:t>
      </w:r>
      <w:r>
        <w:rPr>
          <w:rFonts w:ascii="Times New Roman" w:hAnsi="Times New Roman"/>
          <w:sz w:val="28"/>
          <w:szCs w:val="28"/>
        </w:rPr>
        <w:t>ы</w:t>
      </w:r>
      <w:r w:rsidRPr="0054203A">
        <w:rPr>
          <w:rFonts w:ascii="Times New Roman" w:hAnsi="Times New Roman"/>
          <w:sz w:val="28"/>
          <w:szCs w:val="28"/>
        </w:rPr>
        <w:t xml:space="preserve"> до успешного завершения, оставляя у ученика ощущение гордости за полученный результат. После завершения работы над проектом</w:t>
      </w:r>
      <w:r>
        <w:rPr>
          <w:rFonts w:ascii="Times New Roman" w:hAnsi="Times New Roman"/>
          <w:sz w:val="28"/>
          <w:szCs w:val="28"/>
        </w:rPr>
        <w:t>,</w:t>
      </w:r>
      <w:r w:rsidRPr="00011F29">
        <w:rPr>
          <w:rFonts w:ascii="Times New Roman" w:hAnsi="Times New Roman"/>
          <w:sz w:val="28"/>
          <w:szCs w:val="28"/>
        </w:rPr>
        <w:t xml:space="preserve"> </w:t>
      </w:r>
      <w:r>
        <w:rPr>
          <w:rFonts w:ascii="Times New Roman" w:hAnsi="Times New Roman"/>
          <w:sz w:val="28"/>
          <w:szCs w:val="28"/>
        </w:rPr>
        <w:t>исследовательской работы</w:t>
      </w:r>
      <w:r w:rsidRPr="0054203A">
        <w:rPr>
          <w:rFonts w:ascii="Times New Roman" w:hAnsi="Times New Roman"/>
          <w:sz w:val="28"/>
          <w:szCs w:val="28"/>
        </w:rPr>
        <w:t xml:space="preserve"> детям нужно предоставить возможность рассказать о своей работе, показать то, </w:t>
      </w:r>
      <w:r w:rsidRPr="0054203A">
        <w:rPr>
          <w:rFonts w:ascii="Times New Roman" w:hAnsi="Times New Roman"/>
          <w:sz w:val="28"/>
          <w:szCs w:val="28"/>
        </w:rPr>
        <w:lastRenderedPageBreak/>
        <w:t xml:space="preserve">что у них получилось, и услышать похвалу в свой адрес. Хорошо, если на представлении результатов </w:t>
      </w:r>
      <w:r>
        <w:rPr>
          <w:rFonts w:ascii="Times New Roman" w:hAnsi="Times New Roman"/>
          <w:sz w:val="28"/>
          <w:szCs w:val="28"/>
        </w:rPr>
        <w:t xml:space="preserve">работ </w:t>
      </w:r>
      <w:r w:rsidRPr="0054203A">
        <w:rPr>
          <w:rFonts w:ascii="Times New Roman" w:hAnsi="Times New Roman"/>
          <w:sz w:val="28"/>
          <w:szCs w:val="28"/>
        </w:rPr>
        <w:t>будут присутствовать не только другие дети, но и родители.</w:t>
      </w:r>
    </w:p>
    <w:p w:rsidR="00602A8A" w:rsidRPr="0054203A" w:rsidRDefault="00602A8A" w:rsidP="00346A3B">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 xml:space="preserve"> В процессе прохождения курса формируются умения и навыки самостоятельной исследовательской деятельности; умения формулировать проблему исследования, выдвигать гипотезу; навыки овладения методикой сбора и оформления найденного материала; навыки овладения научными терминами в той области знания, в которой провориться исследование; навыки овладения теоретическими знаниями по теме своей работы и шире; умения оформлять доклад, исследовательскую работу.</w:t>
      </w:r>
    </w:p>
    <w:p w:rsidR="00602A8A" w:rsidRPr="00602ADE" w:rsidRDefault="00602A8A" w:rsidP="00B7200A">
      <w:pPr>
        <w:pStyle w:val="a4"/>
        <w:tabs>
          <w:tab w:val="left" w:pos="8489"/>
        </w:tabs>
        <w:spacing w:after="0" w:line="360" w:lineRule="auto"/>
        <w:ind w:left="0"/>
        <w:jc w:val="both"/>
        <w:rPr>
          <w:rFonts w:ascii="Times New Roman" w:hAnsi="Times New Roman"/>
          <w:sz w:val="28"/>
          <w:szCs w:val="28"/>
        </w:rPr>
      </w:pPr>
      <w:r w:rsidRPr="0054203A">
        <w:rPr>
          <w:rFonts w:ascii="Times New Roman" w:hAnsi="Times New Roman"/>
          <w:sz w:val="28"/>
          <w:szCs w:val="28"/>
        </w:rPr>
        <w:t xml:space="preserve">    </w:t>
      </w:r>
      <w:r>
        <w:rPr>
          <w:rFonts w:ascii="Times New Roman" w:hAnsi="Times New Roman"/>
          <w:sz w:val="28"/>
          <w:szCs w:val="28"/>
        </w:rPr>
        <w:t xml:space="preserve">       </w:t>
      </w:r>
      <w:r w:rsidRPr="0054203A">
        <w:rPr>
          <w:rFonts w:ascii="Times New Roman" w:hAnsi="Times New Roman"/>
          <w:sz w:val="28"/>
          <w:szCs w:val="28"/>
        </w:rPr>
        <w:t>По окончании курса проводится публичная защита проекта</w:t>
      </w:r>
      <w:r>
        <w:rPr>
          <w:rFonts w:ascii="Times New Roman" w:hAnsi="Times New Roman"/>
          <w:sz w:val="28"/>
          <w:szCs w:val="28"/>
        </w:rPr>
        <w:t>,</w:t>
      </w:r>
      <w:r w:rsidRPr="0054203A">
        <w:rPr>
          <w:rFonts w:ascii="Times New Roman" w:hAnsi="Times New Roman"/>
          <w:sz w:val="28"/>
          <w:szCs w:val="28"/>
        </w:rPr>
        <w:t xml:space="preserve"> исследовательской работы – опыт научного учебного исследования по предметной тематике, выступление, демонстрация уровня психологической </w:t>
      </w:r>
      <w:r w:rsidRPr="00602ADE">
        <w:rPr>
          <w:rFonts w:ascii="Times New Roman" w:hAnsi="Times New Roman"/>
          <w:sz w:val="28"/>
          <w:szCs w:val="28"/>
        </w:rPr>
        <w:t>готовности учащихся к представлению результатов работы.</w:t>
      </w:r>
    </w:p>
    <w:p w:rsidR="00602A8A" w:rsidRDefault="00602A8A" w:rsidP="00602ADE">
      <w:pPr>
        <w:jc w:val="both"/>
        <w:rPr>
          <w:rFonts w:ascii="Times New Roman" w:hAnsi="Times New Roman"/>
          <w:b/>
          <w:bCs/>
          <w:iCs/>
          <w:sz w:val="28"/>
          <w:szCs w:val="28"/>
        </w:rPr>
      </w:pPr>
      <w:r w:rsidRPr="00602ADE">
        <w:rPr>
          <w:rFonts w:ascii="Times New Roman" w:hAnsi="Times New Roman"/>
          <w:b/>
          <w:bCs/>
          <w:iCs/>
          <w:sz w:val="28"/>
          <w:szCs w:val="28"/>
        </w:rPr>
        <w:t>Материально-техническое обеспечение:</w:t>
      </w:r>
    </w:p>
    <w:p w:rsidR="00602A8A" w:rsidRPr="001A3B4C" w:rsidRDefault="00602A8A" w:rsidP="001A3B4C">
      <w:pPr>
        <w:numPr>
          <w:ilvl w:val="0"/>
          <w:numId w:val="34"/>
        </w:numPr>
        <w:rPr>
          <w:rFonts w:ascii="Times New Roman" w:hAnsi="Times New Roman"/>
          <w:sz w:val="28"/>
          <w:szCs w:val="28"/>
        </w:rPr>
      </w:pPr>
      <w:r w:rsidRPr="001A3B4C">
        <w:rPr>
          <w:rFonts w:ascii="Times New Roman" w:hAnsi="Times New Roman"/>
          <w:sz w:val="28"/>
          <w:szCs w:val="28"/>
        </w:rPr>
        <w:t>Компьютер</w:t>
      </w:r>
    </w:p>
    <w:p w:rsidR="00602A8A" w:rsidRPr="001A3B4C" w:rsidRDefault="00602A8A" w:rsidP="001A3B4C">
      <w:pPr>
        <w:rPr>
          <w:rFonts w:ascii="Times New Roman" w:hAnsi="Times New Roman"/>
          <w:sz w:val="28"/>
          <w:szCs w:val="28"/>
        </w:rPr>
        <w:sectPr w:rsidR="00602A8A" w:rsidRPr="001A3B4C" w:rsidSect="001A3B4C">
          <w:pgSz w:w="11906" w:h="16838"/>
          <w:pgMar w:top="1134" w:right="1134" w:bottom="1134" w:left="1134" w:header="709" w:footer="709" w:gutter="0"/>
          <w:cols w:space="708"/>
          <w:docGrid w:linePitch="360"/>
        </w:sectPr>
      </w:pPr>
    </w:p>
    <w:p w:rsidR="00602A8A" w:rsidRPr="001A3B4C" w:rsidRDefault="00602A8A" w:rsidP="001A3B4C">
      <w:pPr>
        <w:numPr>
          <w:ilvl w:val="0"/>
          <w:numId w:val="34"/>
        </w:numPr>
        <w:rPr>
          <w:rFonts w:ascii="Times New Roman" w:hAnsi="Times New Roman"/>
          <w:sz w:val="28"/>
          <w:szCs w:val="28"/>
        </w:rPr>
      </w:pPr>
      <w:r w:rsidRPr="001A3B4C">
        <w:rPr>
          <w:rFonts w:ascii="Times New Roman" w:hAnsi="Times New Roman"/>
          <w:sz w:val="28"/>
          <w:szCs w:val="28"/>
        </w:rPr>
        <w:lastRenderedPageBreak/>
        <w:t>проектор;</w:t>
      </w:r>
    </w:p>
    <w:p w:rsidR="00602A8A" w:rsidRPr="001A3B4C" w:rsidRDefault="00602A8A" w:rsidP="001A3B4C">
      <w:pPr>
        <w:numPr>
          <w:ilvl w:val="0"/>
          <w:numId w:val="34"/>
        </w:numPr>
        <w:rPr>
          <w:rFonts w:ascii="Times New Roman" w:hAnsi="Times New Roman"/>
          <w:sz w:val="28"/>
          <w:szCs w:val="28"/>
        </w:rPr>
      </w:pPr>
      <w:r w:rsidRPr="001A3B4C">
        <w:rPr>
          <w:rFonts w:ascii="Times New Roman" w:hAnsi="Times New Roman"/>
          <w:sz w:val="28"/>
          <w:szCs w:val="28"/>
        </w:rPr>
        <w:t>экран;</w:t>
      </w:r>
    </w:p>
    <w:p w:rsidR="00602A8A" w:rsidRPr="001A3B4C" w:rsidRDefault="00602A8A" w:rsidP="001A3B4C">
      <w:pPr>
        <w:numPr>
          <w:ilvl w:val="0"/>
          <w:numId w:val="34"/>
        </w:numPr>
        <w:rPr>
          <w:rFonts w:ascii="Times New Roman" w:hAnsi="Times New Roman"/>
          <w:sz w:val="28"/>
          <w:szCs w:val="28"/>
        </w:rPr>
      </w:pPr>
      <w:r w:rsidRPr="001A3B4C">
        <w:rPr>
          <w:rFonts w:ascii="Times New Roman" w:hAnsi="Times New Roman"/>
          <w:sz w:val="28"/>
          <w:szCs w:val="28"/>
        </w:rPr>
        <w:t>фотоаппарат;</w:t>
      </w:r>
    </w:p>
    <w:p w:rsidR="00602A8A" w:rsidRPr="001A3B4C" w:rsidRDefault="00602A8A" w:rsidP="001A3B4C">
      <w:pPr>
        <w:numPr>
          <w:ilvl w:val="0"/>
          <w:numId w:val="34"/>
        </w:numPr>
        <w:rPr>
          <w:rFonts w:ascii="Times New Roman" w:hAnsi="Times New Roman"/>
          <w:sz w:val="28"/>
          <w:szCs w:val="28"/>
        </w:rPr>
      </w:pPr>
      <w:r w:rsidRPr="001A3B4C">
        <w:rPr>
          <w:rFonts w:ascii="Times New Roman" w:hAnsi="Times New Roman"/>
          <w:sz w:val="28"/>
          <w:szCs w:val="28"/>
        </w:rPr>
        <w:lastRenderedPageBreak/>
        <w:t>видеокамера;</w:t>
      </w:r>
    </w:p>
    <w:p w:rsidR="00602A8A" w:rsidRPr="001A3B4C" w:rsidRDefault="00602A8A" w:rsidP="001A3B4C">
      <w:pPr>
        <w:numPr>
          <w:ilvl w:val="0"/>
          <w:numId w:val="34"/>
        </w:numPr>
        <w:rPr>
          <w:rFonts w:ascii="Times New Roman" w:hAnsi="Times New Roman"/>
          <w:sz w:val="28"/>
          <w:szCs w:val="28"/>
        </w:rPr>
      </w:pPr>
      <w:r w:rsidRPr="001A3B4C">
        <w:rPr>
          <w:rFonts w:ascii="Times New Roman" w:hAnsi="Times New Roman"/>
          <w:sz w:val="28"/>
          <w:szCs w:val="28"/>
        </w:rPr>
        <w:t xml:space="preserve">диктофон; </w:t>
      </w:r>
    </w:p>
    <w:p w:rsidR="00602A8A" w:rsidRPr="001A3B4C" w:rsidRDefault="00602A8A" w:rsidP="001A3B4C">
      <w:pPr>
        <w:rPr>
          <w:rFonts w:ascii="Times New Roman" w:hAnsi="Times New Roman"/>
          <w:sz w:val="28"/>
          <w:szCs w:val="28"/>
        </w:rPr>
        <w:sectPr w:rsidR="00602A8A" w:rsidRPr="001A3B4C" w:rsidSect="001A3B4C">
          <w:type w:val="continuous"/>
          <w:pgSz w:w="11906" w:h="16838"/>
          <w:pgMar w:top="1134" w:right="1134" w:bottom="1134" w:left="1134" w:header="709" w:footer="709" w:gutter="0"/>
          <w:cols w:num="2" w:space="708"/>
          <w:docGrid w:linePitch="360"/>
        </w:sectPr>
      </w:pPr>
    </w:p>
    <w:p w:rsidR="00602A8A" w:rsidRPr="001A3B4C" w:rsidRDefault="00602A8A" w:rsidP="001A3B4C">
      <w:pPr>
        <w:numPr>
          <w:ilvl w:val="0"/>
          <w:numId w:val="34"/>
        </w:numPr>
        <w:rPr>
          <w:rFonts w:ascii="Times New Roman" w:hAnsi="Times New Roman"/>
          <w:sz w:val="28"/>
          <w:szCs w:val="28"/>
        </w:rPr>
      </w:pPr>
      <w:r w:rsidRPr="001A3B4C">
        <w:rPr>
          <w:rFonts w:ascii="Times New Roman" w:hAnsi="Times New Roman"/>
          <w:sz w:val="28"/>
          <w:szCs w:val="28"/>
        </w:rPr>
        <w:lastRenderedPageBreak/>
        <w:t>карты   РФ, Самарской области, Похвистневского района;</w:t>
      </w:r>
    </w:p>
    <w:p w:rsidR="00602A8A" w:rsidRPr="000F0C2A" w:rsidRDefault="00602A8A" w:rsidP="001A3B4C">
      <w:pPr>
        <w:numPr>
          <w:ilvl w:val="0"/>
          <w:numId w:val="34"/>
        </w:numPr>
        <w:sectPr w:rsidR="00602A8A" w:rsidRPr="000F0C2A" w:rsidSect="001A3B4C">
          <w:type w:val="continuous"/>
          <w:pgSz w:w="11906" w:h="16838"/>
          <w:pgMar w:top="1134" w:right="1134" w:bottom="1134" w:left="1134" w:header="709" w:footer="709" w:gutter="0"/>
          <w:cols w:space="708"/>
          <w:docGrid w:linePitch="360"/>
        </w:sectPr>
      </w:pPr>
      <w:r w:rsidRPr="001A3B4C">
        <w:rPr>
          <w:rFonts w:ascii="Times New Roman" w:hAnsi="Times New Roman"/>
          <w:sz w:val="28"/>
          <w:szCs w:val="28"/>
        </w:rPr>
        <w:t>экспонаты школьного краеведческого музея.</w:t>
      </w:r>
    </w:p>
    <w:p w:rsidR="00602A8A" w:rsidRDefault="00602A8A" w:rsidP="00B7200A">
      <w:pPr>
        <w:pStyle w:val="a4"/>
        <w:tabs>
          <w:tab w:val="left" w:pos="8489"/>
        </w:tabs>
        <w:spacing w:after="0" w:line="360" w:lineRule="auto"/>
        <w:ind w:left="0"/>
        <w:jc w:val="both"/>
        <w:rPr>
          <w:rFonts w:ascii="Times New Roman" w:hAnsi="Times New Roman"/>
          <w:sz w:val="28"/>
          <w:szCs w:val="28"/>
        </w:rPr>
        <w:sectPr w:rsidR="00602A8A" w:rsidSect="000F0C2A">
          <w:type w:val="continuous"/>
          <w:pgSz w:w="11906" w:h="16838"/>
          <w:pgMar w:top="1134" w:right="1134" w:bottom="1134" w:left="1134" w:header="709" w:footer="709" w:gutter="0"/>
          <w:cols w:space="708"/>
          <w:docGrid w:linePitch="360"/>
        </w:sectPr>
      </w:pPr>
    </w:p>
    <w:p w:rsidR="00602A8A" w:rsidRPr="000F0C2A" w:rsidRDefault="00602A8A" w:rsidP="000F0C2A">
      <w:pPr>
        <w:spacing w:after="0" w:line="360" w:lineRule="auto"/>
        <w:rPr>
          <w:rFonts w:ascii="Times New Roman" w:hAnsi="Times New Roman"/>
          <w:b/>
          <w:bCs/>
          <w:sz w:val="28"/>
          <w:szCs w:val="28"/>
          <w:lang w:eastAsia="ru-RU"/>
        </w:rPr>
      </w:pPr>
      <w:r>
        <w:rPr>
          <w:rFonts w:ascii="Times New Roman" w:hAnsi="Times New Roman"/>
          <w:sz w:val="28"/>
          <w:szCs w:val="28"/>
        </w:rPr>
        <w:lastRenderedPageBreak/>
        <w:t xml:space="preserve">        </w:t>
      </w:r>
      <w:r w:rsidRPr="000F0C2A">
        <w:rPr>
          <w:rFonts w:ascii="Times New Roman" w:hAnsi="Times New Roman"/>
          <w:b/>
          <w:bCs/>
          <w:sz w:val="28"/>
          <w:szCs w:val="28"/>
          <w:lang w:eastAsia="ru-RU"/>
        </w:rPr>
        <w:t>5.Ожидаемые результаты реализации программы и способы оценки</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31"/>
        <w:gridCol w:w="155"/>
        <w:gridCol w:w="3548"/>
        <w:gridCol w:w="137"/>
        <w:gridCol w:w="2552"/>
      </w:tblGrid>
      <w:tr w:rsidR="00602A8A" w:rsidRPr="0089580B" w:rsidTr="000F0C2A">
        <w:trPr>
          <w:trHeight w:val="825"/>
        </w:trPr>
        <w:tc>
          <w:tcPr>
            <w:tcW w:w="3531" w:type="dxa"/>
          </w:tcPr>
          <w:p w:rsidR="00602A8A" w:rsidRPr="00433290" w:rsidRDefault="00602A8A" w:rsidP="00026CAF">
            <w:pPr>
              <w:spacing w:after="0"/>
              <w:jc w:val="center"/>
              <w:rPr>
                <w:rFonts w:ascii="Times New Roman" w:hAnsi="Times New Roman"/>
                <w:i/>
                <w:sz w:val="28"/>
                <w:szCs w:val="28"/>
              </w:rPr>
            </w:pPr>
            <w:r w:rsidRPr="00433290">
              <w:rPr>
                <w:rFonts w:ascii="Times New Roman" w:hAnsi="Times New Roman"/>
                <w:i/>
                <w:sz w:val="28"/>
                <w:szCs w:val="28"/>
              </w:rPr>
              <w:t>Требования к результату (ФГОС</w:t>
            </w:r>
            <w:r>
              <w:rPr>
                <w:rFonts w:ascii="Times New Roman" w:hAnsi="Times New Roman"/>
                <w:i/>
                <w:sz w:val="28"/>
                <w:szCs w:val="28"/>
              </w:rPr>
              <w:t xml:space="preserve"> ООО</w:t>
            </w:r>
            <w:r w:rsidRPr="00433290">
              <w:rPr>
                <w:rFonts w:ascii="Times New Roman" w:hAnsi="Times New Roman"/>
                <w:i/>
                <w:sz w:val="28"/>
                <w:szCs w:val="28"/>
              </w:rPr>
              <w:t>)</w:t>
            </w:r>
          </w:p>
        </w:tc>
        <w:tc>
          <w:tcPr>
            <w:tcW w:w="3703" w:type="dxa"/>
            <w:gridSpan w:val="2"/>
          </w:tcPr>
          <w:p w:rsidR="00602A8A" w:rsidRPr="00433290" w:rsidRDefault="00602A8A" w:rsidP="00026CAF">
            <w:pPr>
              <w:spacing w:after="0"/>
              <w:jc w:val="center"/>
              <w:rPr>
                <w:rFonts w:ascii="Times New Roman" w:hAnsi="Times New Roman"/>
                <w:i/>
                <w:sz w:val="28"/>
                <w:szCs w:val="28"/>
              </w:rPr>
            </w:pPr>
            <w:r w:rsidRPr="00433290">
              <w:rPr>
                <w:rFonts w:ascii="Times New Roman" w:hAnsi="Times New Roman"/>
                <w:i/>
                <w:sz w:val="28"/>
                <w:szCs w:val="28"/>
              </w:rPr>
              <w:t>Характеристика результата</w:t>
            </w:r>
          </w:p>
        </w:tc>
        <w:tc>
          <w:tcPr>
            <w:tcW w:w="2689" w:type="dxa"/>
            <w:gridSpan w:val="2"/>
          </w:tcPr>
          <w:p w:rsidR="00602A8A" w:rsidRPr="00433290" w:rsidRDefault="00602A8A" w:rsidP="00026CAF">
            <w:pPr>
              <w:spacing w:after="0"/>
              <w:ind w:firstLine="709"/>
              <w:jc w:val="center"/>
              <w:rPr>
                <w:rFonts w:ascii="Times New Roman" w:hAnsi="Times New Roman"/>
                <w:i/>
                <w:sz w:val="28"/>
                <w:szCs w:val="28"/>
              </w:rPr>
            </w:pPr>
            <w:r w:rsidRPr="00433290">
              <w:rPr>
                <w:rFonts w:ascii="Times New Roman" w:hAnsi="Times New Roman"/>
                <w:i/>
                <w:sz w:val="28"/>
                <w:szCs w:val="28"/>
              </w:rPr>
              <w:t>Способы оценки результата</w:t>
            </w:r>
          </w:p>
        </w:tc>
      </w:tr>
      <w:tr w:rsidR="00602A8A" w:rsidRPr="0089580B" w:rsidTr="000F0C2A">
        <w:trPr>
          <w:trHeight w:val="226"/>
        </w:trPr>
        <w:tc>
          <w:tcPr>
            <w:tcW w:w="9923" w:type="dxa"/>
            <w:gridSpan w:val="5"/>
          </w:tcPr>
          <w:p w:rsidR="00602A8A" w:rsidRPr="00433290" w:rsidRDefault="00602A8A" w:rsidP="000F0C2A">
            <w:pPr>
              <w:spacing w:after="0"/>
              <w:jc w:val="both"/>
              <w:rPr>
                <w:rFonts w:ascii="Times New Roman" w:hAnsi="Times New Roman"/>
                <w:b/>
                <w:sz w:val="28"/>
                <w:szCs w:val="28"/>
              </w:rPr>
            </w:pPr>
            <w:r w:rsidRPr="00433290">
              <w:rPr>
                <w:rFonts w:ascii="Times New Roman" w:hAnsi="Times New Roman"/>
                <w:b/>
                <w:sz w:val="28"/>
                <w:szCs w:val="28"/>
              </w:rPr>
              <w:t xml:space="preserve">Личностные  </w:t>
            </w:r>
          </w:p>
        </w:tc>
      </w:tr>
      <w:tr w:rsidR="00602A8A" w:rsidRPr="0089580B" w:rsidTr="000F0C2A">
        <w:trPr>
          <w:trHeight w:val="825"/>
        </w:trPr>
        <w:tc>
          <w:tcPr>
            <w:tcW w:w="3686"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 xml:space="preserve">Воспитание российской гражданской идентичности, воспитание чувства долга и ответственности перед </w:t>
            </w:r>
            <w:r w:rsidRPr="00433290">
              <w:rPr>
                <w:rFonts w:ascii="Times New Roman" w:hAnsi="Times New Roman"/>
                <w:sz w:val="28"/>
                <w:szCs w:val="28"/>
              </w:rPr>
              <w:lastRenderedPageBreak/>
              <w:t>Родиной</w:t>
            </w:r>
          </w:p>
        </w:tc>
        <w:tc>
          <w:tcPr>
            <w:tcW w:w="3685" w:type="dxa"/>
            <w:gridSpan w:val="2"/>
          </w:tcPr>
          <w:p w:rsidR="00602A8A" w:rsidRPr="00433290" w:rsidRDefault="00602A8A" w:rsidP="00026CAF">
            <w:pPr>
              <w:spacing w:after="0"/>
              <w:jc w:val="both"/>
              <w:rPr>
                <w:rFonts w:ascii="Times New Roman" w:hAnsi="Times New Roman"/>
                <w:sz w:val="28"/>
                <w:szCs w:val="28"/>
              </w:rPr>
            </w:pPr>
            <w:r>
              <w:rPr>
                <w:rFonts w:ascii="Times New Roman" w:hAnsi="Times New Roman"/>
                <w:sz w:val="28"/>
                <w:szCs w:val="28"/>
              </w:rPr>
              <w:lastRenderedPageBreak/>
              <w:t>Расширение и углуб</w:t>
            </w:r>
            <w:r w:rsidRPr="00433290">
              <w:rPr>
                <w:rFonts w:ascii="Times New Roman" w:hAnsi="Times New Roman"/>
                <w:sz w:val="28"/>
                <w:szCs w:val="28"/>
              </w:rPr>
              <w:t>ление практических представлени</w:t>
            </w:r>
            <w:r>
              <w:rPr>
                <w:rFonts w:ascii="Times New Roman" w:hAnsi="Times New Roman"/>
                <w:sz w:val="28"/>
                <w:szCs w:val="28"/>
              </w:rPr>
              <w:t>й о нормах и отношениях, опреде</w:t>
            </w:r>
            <w:r w:rsidRPr="00433290">
              <w:rPr>
                <w:rFonts w:ascii="Times New Roman" w:hAnsi="Times New Roman"/>
                <w:sz w:val="28"/>
                <w:szCs w:val="28"/>
              </w:rPr>
              <w:t xml:space="preserve">ляющих </w:t>
            </w:r>
            <w:r w:rsidRPr="00433290">
              <w:rPr>
                <w:rFonts w:ascii="Times New Roman" w:hAnsi="Times New Roman"/>
                <w:sz w:val="28"/>
                <w:szCs w:val="28"/>
              </w:rPr>
              <w:lastRenderedPageBreak/>
              <w:t>сост</w:t>
            </w:r>
            <w:r>
              <w:rPr>
                <w:rFonts w:ascii="Times New Roman" w:hAnsi="Times New Roman"/>
                <w:sz w:val="28"/>
                <w:szCs w:val="28"/>
              </w:rPr>
              <w:t>ояние местного социума; возмож</w:t>
            </w:r>
            <w:r w:rsidRPr="00433290">
              <w:rPr>
                <w:rFonts w:ascii="Times New Roman" w:hAnsi="Times New Roman"/>
                <w:sz w:val="28"/>
                <w:szCs w:val="28"/>
              </w:rPr>
              <w:t>ностях участия граждан в общественном управлении</w:t>
            </w:r>
          </w:p>
        </w:tc>
        <w:tc>
          <w:tcPr>
            <w:tcW w:w="2552" w:type="dxa"/>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lastRenderedPageBreak/>
              <w:t xml:space="preserve">Участие в дискуссиях с аргументированным высказыванием </w:t>
            </w:r>
            <w:r w:rsidRPr="00433290">
              <w:rPr>
                <w:rFonts w:ascii="Times New Roman" w:hAnsi="Times New Roman"/>
                <w:sz w:val="28"/>
                <w:szCs w:val="28"/>
              </w:rPr>
              <w:lastRenderedPageBreak/>
              <w:t>своей позиции по различным спорным ситуациям</w:t>
            </w:r>
          </w:p>
        </w:tc>
      </w:tr>
      <w:tr w:rsidR="00602A8A" w:rsidRPr="0089580B" w:rsidTr="000F0C2A">
        <w:trPr>
          <w:trHeight w:val="825"/>
        </w:trPr>
        <w:tc>
          <w:tcPr>
            <w:tcW w:w="3686"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lastRenderedPageBreak/>
              <w:t xml:space="preserve">Формирование </w:t>
            </w:r>
            <w:r>
              <w:rPr>
                <w:rFonts w:ascii="Times New Roman" w:hAnsi="Times New Roman"/>
                <w:sz w:val="28"/>
                <w:szCs w:val="28"/>
              </w:rPr>
              <w:t>готовности и способности обучаю</w:t>
            </w:r>
            <w:r w:rsidRPr="00433290">
              <w:rPr>
                <w:rFonts w:ascii="Times New Roman" w:hAnsi="Times New Roman"/>
                <w:sz w:val="28"/>
                <w:szCs w:val="28"/>
              </w:rPr>
              <w:t>щихся к саморазвитию и самообразованию</w:t>
            </w:r>
          </w:p>
        </w:tc>
        <w:tc>
          <w:tcPr>
            <w:tcW w:w="3685"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Продемонстрирована способность приобретать новые знания и осваивать новые способы действий</w:t>
            </w:r>
          </w:p>
        </w:tc>
        <w:tc>
          <w:tcPr>
            <w:tcW w:w="2552" w:type="dxa"/>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План личностного развития</w:t>
            </w:r>
          </w:p>
        </w:tc>
      </w:tr>
      <w:tr w:rsidR="00602A8A" w:rsidRPr="0089580B" w:rsidTr="000F0C2A">
        <w:trPr>
          <w:trHeight w:val="825"/>
        </w:trPr>
        <w:tc>
          <w:tcPr>
            <w:tcW w:w="3686"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Формирование коммуникативной компетентности в процессе общественно – полезной деятельности</w:t>
            </w:r>
          </w:p>
        </w:tc>
        <w:tc>
          <w:tcPr>
            <w:tcW w:w="3685"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Продемонстрированы навыки оформления проектной работы и пояснительной записки, а также подготовки  презентации.</w:t>
            </w:r>
          </w:p>
        </w:tc>
        <w:tc>
          <w:tcPr>
            <w:tcW w:w="2552" w:type="dxa"/>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Участие в публичных выступлениях</w:t>
            </w:r>
          </w:p>
        </w:tc>
      </w:tr>
      <w:tr w:rsidR="00602A8A" w:rsidRPr="0089580B" w:rsidTr="000F0C2A">
        <w:trPr>
          <w:trHeight w:val="365"/>
        </w:trPr>
        <w:tc>
          <w:tcPr>
            <w:tcW w:w="9923" w:type="dxa"/>
            <w:gridSpan w:val="5"/>
          </w:tcPr>
          <w:p w:rsidR="00602A8A" w:rsidRPr="00433290" w:rsidRDefault="00602A8A" w:rsidP="000F0C2A">
            <w:pPr>
              <w:spacing w:after="0"/>
              <w:jc w:val="both"/>
              <w:rPr>
                <w:rFonts w:ascii="Times New Roman" w:hAnsi="Times New Roman"/>
                <w:b/>
                <w:sz w:val="28"/>
                <w:szCs w:val="28"/>
              </w:rPr>
            </w:pPr>
            <w:r w:rsidRPr="00433290">
              <w:rPr>
                <w:rFonts w:ascii="Times New Roman" w:hAnsi="Times New Roman"/>
                <w:b/>
                <w:sz w:val="28"/>
                <w:szCs w:val="28"/>
              </w:rPr>
              <w:t xml:space="preserve">Метапредметные </w:t>
            </w:r>
          </w:p>
        </w:tc>
      </w:tr>
      <w:tr w:rsidR="00602A8A" w:rsidRPr="0089580B" w:rsidTr="00CB4487">
        <w:trPr>
          <w:trHeight w:val="825"/>
        </w:trPr>
        <w:tc>
          <w:tcPr>
            <w:tcW w:w="3686" w:type="dxa"/>
            <w:gridSpan w:val="2"/>
          </w:tcPr>
          <w:p w:rsidR="00602A8A" w:rsidRPr="00433290" w:rsidRDefault="00602A8A" w:rsidP="00026CAF">
            <w:pPr>
              <w:spacing w:after="0"/>
              <w:jc w:val="both"/>
              <w:rPr>
                <w:rFonts w:ascii="Times New Roman" w:hAnsi="Times New Roman"/>
                <w:sz w:val="28"/>
                <w:szCs w:val="28"/>
              </w:rPr>
            </w:pPr>
            <w:r>
              <w:rPr>
                <w:rFonts w:ascii="Times New Roman" w:hAnsi="Times New Roman"/>
                <w:sz w:val="28"/>
                <w:szCs w:val="28"/>
              </w:rPr>
              <w:t>Способность самосто</w:t>
            </w:r>
            <w:r w:rsidRPr="00433290">
              <w:rPr>
                <w:rFonts w:ascii="Times New Roman" w:hAnsi="Times New Roman"/>
                <w:sz w:val="28"/>
                <w:szCs w:val="28"/>
              </w:rPr>
              <w:t xml:space="preserve">ятельно определять цели,  формулировать задачи </w:t>
            </w:r>
            <w:r>
              <w:rPr>
                <w:rFonts w:ascii="Times New Roman" w:hAnsi="Times New Roman"/>
                <w:sz w:val="28"/>
                <w:szCs w:val="28"/>
              </w:rPr>
              <w:t>познавательной деятельности</w:t>
            </w:r>
          </w:p>
        </w:tc>
        <w:tc>
          <w:tcPr>
            <w:tcW w:w="3685"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 xml:space="preserve">Продемонстрированы навыки определения темы и постановки задач, некоторые этапы выполнялись с помощью руководителя. </w:t>
            </w:r>
          </w:p>
        </w:tc>
        <w:tc>
          <w:tcPr>
            <w:tcW w:w="2552" w:type="dxa"/>
            <w:vMerge w:val="restart"/>
          </w:tcPr>
          <w:p w:rsidR="00602A8A" w:rsidRPr="00433290" w:rsidRDefault="00602A8A" w:rsidP="00026CAF">
            <w:pPr>
              <w:spacing w:after="0"/>
              <w:jc w:val="both"/>
              <w:rPr>
                <w:rFonts w:ascii="Times New Roman" w:hAnsi="Times New Roman"/>
                <w:sz w:val="28"/>
                <w:szCs w:val="28"/>
              </w:rPr>
            </w:pPr>
            <w:r>
              <w:rPr>
                <w:rFonts w:ascii="Times New Roman" w:hAnsi="Times New Roman"/>
                <w:sz w:val="28"/>
                <w:szCs w:val="28"/>
              </w:rPr>
              <w:t xml:space="preserve"> </w:t>
            </w:r>
          </w:p>
          <w:p w:rsidR="00602A8A" w:rsidRPr="00433290" w:rsidRDefault="00602A8A" w:rsidP="000F0C2A">
            <w:pPr>
              <w:spacing w:after="0"/>
              <w:jc w:val="both"/>
              <w:rPr>
                <w:rFonts w:ascii="Times New Roman" w:hAnsi="Times New Roman"/>
                <w:sz w:val="28"/>
                <w:szCs w:val="28"/>
              </w:rPr>
            </w:pPr>
            <w:r>
              <w:rPr>
                <w:rFonts w:ascii="Times New Roman" w:hAnsi="Times New Roman"/>
                <w:sz w:val="28"/>
                <w:szCs w:val="28"/>
              </w:rPr>
              <w:t>Самостоятельное состав</w:t>
            </w:r>
            <w:r w:rsidRPr="00433290">
              <w:rPr>
                <w:rFonts w:ascii="Times New Roman" w:hAnsi="Times New Roman"/>
                <w:sz w:val="28"/>
                <w:szCs w:val="28"/>
              </w:rPr>
              <w:t>ление плана по реализации  проектов</w:t>
            </w:r>
            <w:r>
              <w:rPr>
                <w:rFonts w:ascii="Times New Roman" w:hAnsi="Times New Roman"/>
                <w:sz w:val="28"/>
                <w:szCs w:val="28"/>
              </w:rPr>
              <w:t>, выполнение исследовательских работ</w:t>
            </w:r>
          </w:p>
        </w:tc>
      </w:tr>
      <w:tr w:rsidR="00602A8A" w:rsidRPr="0089580B" w:rsidTr="00CB4487">
        <w:trPr>
          <w:trHeight w:val="2662"/>
        </w:trPr>
        <w:tc>
          <w:tcPr>
            <w:tcW w:w="3686"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Умение самостоятельно планировать пути достижения целей, осознанно выбирать наиболее эффективные способы решения поставленных задач</w:t>
            </w:r>
          </w:p>
        </w:tc>
        <w:tc>
          <w:tcPr>
            <w:tcW w:w="3685"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Приобретение навыков планирования, подготовки и реализации социально – значимых дел.</w:t>
            </w:r>
          </w:p>
          <w:p w:rsidR="00602A8A" w:rsidRPr="00433290" w:rsidRDefault="00602A8A" w:rsidP="00026CAF">
            <w:pPr>
              <w:spacing w:after="0"/>
              <w:jc w:val="both"/>
              <w:rPr>
                <w:rFonts w:ascii="Times New Roman" w:hAnsi="Times New Roman"/>
                <w:sz w:val="28"/>
                <w:szCs w:val="28"/>
              </w:rPr>
            </w:pPr>
          </w:p>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w:t>
            </w:r>
          </w:p>
          <w:p w:rsidR="00602A8A" w:rsidRPr="00433290" w:rsidRDefault="00602A8A" w:rsidP="000F0C2A">
            <w:pPr>
              <w:spacing w:after="0"/>
              <w:ind w:firstLine="709"/>
              <w:jc w:val="both"/>
              <w:rPr>
                <w:rFonts w:ascii="Times New Roman" w:hAnsi="Times New Roman"/>
                <w:sz w:val="28"/>
                <w:szCs w:val="28"/>
              </w:rPr>
            </w:pPr>
            <w:r w:rsidRPr="00433290">
              <w:rPr>
                <w:rFonts w:ascii="Times New Roman" w:hAnsi="Times New Roman"/>
                <w:sz w:val="28"/>
                <w:szCs w:val="28"/>
              </w:rPr>
              <w:t xml:space="preserve"> </w:t>
            </w:r>
          </w:p>
        </w:tc>
        <w:tc>
          <w:tcPr>
            <w:tcW w:w="2552" w:type="dxa"/>
            <w:vMerge/>
          </w:tcPr>
          <w:p w:rsidR="00602A8A" w:rsidRPr="00433290" w:rsidRDefault="00602A8A" w:rsidP="000F0C2A">
            <w:pPr>
              <w:spacing w:after="0"/>
              <w:jc w:val="both"/>
              <w:rPr>
                <w:rFonts w:ascii="Times New Roman" w:hAnsi="Times New Roman"/>
                <w:sz w:val="28"/>
                <w:szCs w:val="28"/>
              </w:rPr>
            </w:pPr>
          </w:p>
        </w:tc>
      </w:tr>
      <w:tr w:rsidR="00602A8A" w:rsidRPr="0089580B" w:rsidTr="000F0C2A">
        <w:trPr>
          <w:trHeight w:val="825"/>
        </w:trPr>
        <w:tc>
          <w:tcPr>
            <w:tcW w:w="3686"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Умение сопоставить свои</w:t>
            </w:r>
            <w:r>
              <w:rPr>
                <w:rFonts w:ascii="Times New Roman" w:hAnsi="Times New Roman"/>
                <w:sz w:val="28"/>
                <w:szCs w:val="28"/>
              </w:rPr>
              <w:t xml:space="preserve"> действия с планируемыми результатами, </w:t>
            </w:r>
            <w:r w:rsidRPr="00433290">
              <w:rPr>
                <w:rFonts w:ascii="Times New Roman" w:hAnsi="Times New Roman"/>
                <w:sz w:val="28"/>
                <w:szCs w:val="28"/>
              </w:rPr>
              <w:t>осуществлять контроль своей деятельности в процессе достижения результата</w:t>
            </w:r>
          </w:p>
        </w:tc>
        <w:tc>
          <w:tcPr>
            <w:tcW w:w="3685" w:type="dxa"/>
            <w:gridSpan w:val="2"/>
          </w:tcPr>
          <w:p w:rsidR="00602A8A" w:rsidRPr="00433290" w:rsidRDefault="00602A8A" w:rsidP="00026CAF">
            <w:pPr>
              <w:spacing w:after="0"/>
              <w:jc w:val="both"/>
              <w:rPr>
                <w:rFonts w:ascii="Times New Roman" w:hAnsi="Times New Roman"/>
                <w:sz w:val="28"/>
                <w:szCs w:val="28"/>
              </w:rPr>
            </w:pPr>
            <w:r w:rsidRPr="00433290">
              <w:rPr>
                <w:rFonts w:ascii="Times New Roman" w:hAnsi="Times New Roman"/>
                <w:sz w:val="28"/>
                <w:szCs w:val="28"/>
              </w:rPr>
              <w:t xml:space="preserve">Продемонстрировано понимание действий по достижению планируемых результатов, осуществляется контроль своей деятельности  </w:t>
            </w:r>
          </w:p>
        </w:tc>
        <w:tc>
          <w:tcPr>
            <w:tcW w:w="2552" w:type="dxa"/>
          </w:tcPr>
          <w:p w:rsidR="00602A8A" w:rsidRPr="00433290" w:rsidRDefault="00602A8A" w:rsidP="003C072A">
            <w:pPr>
              <w:spacing w:after="0"/>
              <w:jc w:val="both"/>
              <w:rPr>
                <w:rFonts w:ascii="Times New Roman" w:hAnsi="Times New Roman"/>
                <w:sz w:val="28"/>
                <w:szCs w:val="28"/>
              </w:rPr>
            </w:pPr>
            <w:r w:rsidRPr="00433290">
              <w:rPr>
                <w:rFonts w:ascii="Times New Roman" w:hAnsi="Times New Roman"/>
                <w:sz w:val="28"/>
                <w:szCs w:val="28"/>
              </w:rPr>
              <w:t>Участие в защите проектов, исследовательских работ</w:t>
            </w:r>
          </w:p>
        </w:tc>
      </w:tr>
    </w:tbl>
    <w:p w:rsidR="00602A8A" w:rsidRDefault="00602A8A" w:rsidP="00602ADE">
      <w:pPr>
        <w:pStyle w:val="a4"/>
        <w:tabs>
          <w:tab w:val="left" w:pos="8489"/>
        </w:tabs>
        <w:spacing w:after="0"/>
        <w:ind w:left="0"/>
        <w:jc w:val="both"/>
        <w:rPr>
          <w:rFonts w:ascii="Times New Roman" w:hAnsi="Times New Roman"/>
          <w:b/>
          <w:sz w:val="28"/>
          <w:szCs w:val="28"/>
        </w:rPr>
      </w:pPr>
    </w:p>
    <w:p w:rsidR="00602A8A" w:rsidRPr="000F0C2A" w:rsidRDefault="00602A8A" w:rsidP="00602ADE">
      <w:pPr>
        <w:pStyle w:val="a4"/>
        <w:tabs>
          <w:tab w:val="left" w:pos="8489"/>
        </w:tabs>
        <w:spacing w:after="0"/>
        <w:ind w:left="0"/>
        <w:jc w:val="both"/>
        <w:rPr>
          <w:rFonts w:ascii="Times New Roman" w:hAnsi="Times New Roman"/>
          <w:b/>
          <w:sz w:val="28"/>
          <w:szCs w:val="28"/>
        </w:rPr>
        <w:sectPr w:rsidR="00602A8A" w:rsidRPr="000F0C2A" w:rsidSect="000F0C2A">
          <w:type w:val="continuous"/>
          <w:pgSz w:w="11906" w:h="16838"/>
          <w:pgMar w:top="1134" w:right="1134" w:bottom="1134" w:left="1134" w:header="709" w:footer="709" w:gutter="0"/>
          <w:cols w:space="708"/>
          <w:docGrid w:linePitch="360"/>
        </w:sectPr>
      </w:pPr>
      <w:r w:rsidRPr="00E50C26">
        <w:rPr>
          <w:rFonts w:ascii="Times New Roman" w:hAnsi="Times New Roman"/>
          <w:b/>
          <w:sz w:val="28"/>
          <w:szCs w:val="28"/>
        </w:rPr>
        <w:t xml:space="preserve">Возможные результаты («выходы») </w:t>
      </w:r>
      <w:r>
        <w:rPr>
          <w:rFonts w:ascii="Times New Roman" w:hAnsi="Times New Roman"/>
          <w:b/>
          <w:sz w:val="28"/>
          <w:szCs w:val="28"/>
        </w:rPr>
        <w:t>проектной деятельности учащихся</w:t>
      </w:r>
    </w:p>
    <w:p w:rsidR="00602A8A" w:rsidRPr="000F0C2A" w:rsidRDefault="00602A8A" w:rsidP="000F0C2A">
      <w:pPr>
        <w:pStyle w:val="a4"/>
        <w:numPr>
          <w:ilvl w:val="0"/>
          <w:numId w:val="21"/>
        </w:numPr>
        <w:suppressAutoHyphens/>
        <w:spacing w:after="0" w:line="360" w:lineRule="auto"/>
        <w:ind w:right="340"/>
        <w:rPr>
          <w:rFonts w:ascii="Times New Roman" w:hAnsi="Times New Roman"/>
          <w:bCs/>
          <w:color w:val="000000"/>
          <w:sz w:val="28"/>
          <w:szCs w:val="28"/>
          <w:lang w:eastAsia="ar-SA"/>
        </w:rPr>
      </w:pPr>
      <w:r w:rsidRPr="000F0C2A">
        <w:rPr>
          <w:rFonts w:ascii="Times New Roman" w:hAnsi="Times New Roman"/>
          <w:bCs/>
          <w:color w:val="000000"/>
          <w:sz w:val="28"/>
          <w:szCs w:val="28"/>
          <w:lang w:eastAsia="ar-SA"/>
        </w:rPr>
        <w:lastRenderedPageBreak/>
        <w:t>альбом;</w:t>
      </w:r>
    </w:p>
    <w:p w:rsidR="00602A8A" w:rsidRPr="000F0C2A" w:rsidRDefault="00602A8A" w:rsidP="000F0C2A">
      <w:pPr>
        <w:pStyle w:val="a4"/>
        <w:numPr>
          <w:ilvl w:val="0"/>
          <w:numId w:val="21"/>
        </w:numPr>
        <w:suppressAutoHyphens/>
        <w:spacing w:after="0" w:line="360" w:lineRule="auto"/>
        <w:ind w:right="340"/>
        <w:rPr>
          <w:rFonts w:ascii="Times New Roman" w:hAnsi="Times New Roman"/>
          <w:bCs/>
          <w:color w:val="000000"/>
          <w:sz w:val="28"/>
          <w:szCs w:val="28"/>
          <w:lang w:eastAsia="ar-SA"/>
        </w:rPr>
      </w:pPr>
      <w:r w:rsidRPr="000F0C2A">
        <w:rPr>
          <w:rFonts w:ascii="Times New Roman" w:hAnsi="Times New Roman"/>
          <w:bCs/>
          <w:color w:val="000000"/>
          <w:sz w:val="28"/>
          <w:szCs w:val="28"/>
          <w:lang w:eastAsia="ar-SA"/>
        </w:rPr>
        <w:t>газета;</w:t>
      </w:r>
    </w:p>
    <w:p w:rsidR="00602A8A" w:rsidRPr="000F0C2A" w:rsidRDefault="00602A8A" w:rsidP="000F0C2A">
      <w:pPr>
        <w:pStyle w:val="a4"/>
        <w:numPr>
          <w:ilvl w:val="0"/>
          <w:numId w:val="21"/>
        </w:numPr>
        <w:suppressAutoHyphens/>
        <w:spacing w:after="0" w:line="360" w:lineRule="auto"/>
        <w:ind w:right="340"/>
        <w:rPr>
          <w:rFonts w:ascii="Times New Roman" w:hAnsi="Times New Roman"/>
          <w:bCs/>
          <w:color w:val="000000"/>
          <w:sz w:val="28"/>
          <w:szCs w:val="28"/>
          <w:lang w:eastAsia="ar-SA"/>
        </w:rPr>
      </w:pPr>
      <w:r w:rsidRPr="000F0C2A">
        <w:rPr>
          <w:rFonts w:ascii="Times New Roman" w:hAnsi="Times New Roman"/>
          <w:bCs/>
          <w:color w:val="000000"/>
          <w:sz w:val="28"/>
          <w:szCs w:val="28"/>
          <w:lang w:eastAsia="ar-SA"/>
        </w:rPr>
        <w:lastRenderedPageBreak/>
        <w:t>справочник;</w:t>
      </w:r>
    </w:p>
    <w:p w:rsidR="00602A8A" w:rsidRPr="000F0C2A" w:rsidRDefault="00602A8A" w:rsidP="000F0C2A">
      <w:pPr>
        <w:pStyle w:val="a4"/>
        <w:numPr>
          <w:ilvl w:val="0"/>
          <w:numId w:val="21"/>
        </w:numPr>
        <w:suppressAutoHyphens/>
        <w:spacing w:after="0" w:line="360" w:lineRule="auto"/>
        <w:ind w:right="340"/>
        <w:rPr>
          <w:rFonts w:ascii="Times New Roman" w:hAnsi="Times New Roman"/>
          <w:bCs/>
          <w:color w:val="000000"/>
          <w:sz w:val="28"/>
          <w:szCs w:val="28"/>
          <w:lang w:eastAsia="ar-SA"/>
        </w:rPr>
      </w:pPr>
      <w:r w:rsidRPr="000F0C2A">
        <w:rPr>
          <w:rFonts w:ascii="Times New Roman" w:hAnsi="Times New Roman"/>
          <w:bCs/>
          <w:color w:val="000000"/>
          <w:sz w:val="28"/>
          <w:szCs w:val="28"/>
          <w:lang w:eastAsia="ar-SA"/>
        </w:rPr>
        <w:t>стенгазета;</w:t>
      </w:r>
    </w:p>
    <w:p w:rsidR="00602A8A" w:rsidRPr="000F0C2A" w:rsidRDefault="00602A8A" w:rsidP="000F0C2A">
      <w:pPr>
        <w:pStyle w:val="a4"/>
        <w:numPr>
          <w:ilvl w:val="0"/>
          <w:numId w:val="21"/>
        </w:numPr>
        <w:suppressAutoHyphens/>
        <w:spacing w:after="0" w:line="360" w:lineRule="auto"/>
        <w:ind w:right="340"/>
        <w:rPr>
          <w:rFonts w:ascii="Times New Roman" w:hAnsi="Times New Roman"/>
          <w:bCs/>
          <w:color w:val="000000"/>
          <w:sz w:val="28"/>
          <w:szCs w:val="28"/>
          <w:lang w:eastAsia="ar-SA"/>
        </w:rPr>
      </w:pPr>
      <w:r w:rsidRPr="000F0C2A">
        <w:rPr>
          <w:rFonts w:ascii="Times New Roman" w:hAnsi="Times New Roman"/>
          <w:bCs/>
          <w:color w:val="000000"/>
          <w:sz w:val="28"/>
          <w:szCs w:val="28"/>
          <w:lang w:eastAsia="ar-SA"/>
        </w:rPr>
        <w:lastRenderedPageBreak/>
        <w:t>буклет;</w:t>
      </w:r>
    </w:p>
    <w:p w:rsidR="00602A8A" w:rsidRPr="000F0C2A" w:rsidRDefault="00602A8A" w:rsidP="000F0C2A">
      <w:pPr>
        <w:pStyle w:val="a4"/>
        <w:numPr>
          <w:ilvl w:val="0"/>
          <w:numId w:val="21"/>
        </w:numPr>
        <w:suppressAutoHyphens/>
        <w:spacing w:after="0" w:line="360" w:lineRule="auto"/>
        <w:ind w:right="340"/>
        <w:rPr>
          <w:rFonts w:ascii="Times New Roman" w:hAnsi="Times New Roman"/>
          <w:bCs/>
          <w:color w:val="000000"/>
          <w:sz w:val="28"/>
          <w:szCs w:val="28"/>
          <w:lang w:eastAsia="ar-SA"/>
        </w:rPr>
      </w:pPr>
      <w:r w:rsidRPr="000F0C2A">
        <w:rPr>
          <w:rFonts w:ascii="Times New Roman" w:hAnsi="Times New Roman"/>
          <w:bCs/>
          <w:color w:val="000000"/>
          <w:sz w:val="28"/>
          <w:szCs w:val="28"/>
          <w:lang w:eastAsia="ar-SA"/>
        </w:rPr>
        <w:t>брошюра;</w:t>
      </w:r>
    </w:p>
    <w:p w:rsidR="00602A8A" w:rsidRDefault="00602A8A" w:rsidP="000F0C2A">
      <w:pPr>
        <w:pStyle w:val="a4"/>
        <w:numPr>
          <w:ilvl w:val="0"/>
          <w:numId w:val="21"/>
        </w:numPr>
        <w:suppressAutoHyphens/>
        <w:spacing w:after="0" w:line="360" w:lineRule="auto"/>
        <w:ind w:right="340"/>
        <w:rPr>
          <w:rFonts w:ascii="Times New Roman" w:hAnsi="Times New Roman"/>
          <w:b/>
          <w:bCs/>
          <w:color w:val="000000"/>
          <w:sz w:val="28"/>
          <w:szCs w:val="28"/>
          <w:lang w:eastAsia="ar-SA"/>
        </w:rPr>
      </w:pPr>
      <w:r w:rsidRPr="000F0C2A">
        <w:rPr>
          <w:rFonts w:ascii="Times New Roman" w:hAnsi="Times New Roman"/>
          <w:bCs/>
          <w:color w:val="000000"/>
          <w:sz w:val="28"/>
          <w:szCs w:val="28"/>
          <w:lang w:eastAsia="ar-SA"/>
        </w:rPr>
        <w:lastRenderedPageBreak/>
        <w:t>фотоальбом</w:t>
      </w:r>
      <w:r>
        <w:rPr>
          <w:rFonts w:ascii="Times New Roman" w:hAnsi="Times New Roman"/>
          <w:b/>
          <w:bCs/>
          <w:color w:val="000000"/>
          <w:sz w:val="28"/>
          <w:szCs w:val="28"/>
          <w:lang w:eastAsia="ar-SA"/>
        </w:rPr>
        <w:t>;</w:t>
      </w:r>
    </w:p>
    <w:p w:rsidR="00602A8A" w:rsidRDefault="00602A8A" w:rsidP="000F0C2A">
      <w:pPr>
        <w:suppressAutoHyphens/>
        <w:spacing w:after="0" w:line="360" w:lineRule="auto"/>
        <w:ind w:right="340"/>
        <w:rPr>
          <w:rFonts w:ascii="Times New Roman" w:hAnsi="Times New Roman"/>
          <w:b/>
          <w:bCs/>
          <w:color w:val="000000"/>
          <w:sz w:val="28"/>
          <w:szCs w:val="28"/>
          <w:lang w:eastAsia="ar-SA"/>
        </w:rPr>
      </w:pPr>
    </w:p>
    <w:p w:rsidR="00602A8A" w:rsidRPr="000F0C2A" w:rsidRDefault="00602A8A" w:rsidP="000F0C2A">
      <w:pPr>
        <w:pStyle w:val="a4"/>
        <w:numPr>
          <w:ilvl w:val="0"/>
          <w:numId w:val="21"/>
        </w:numPr>
        <w:suppressAutoHyphens/>
        <w:spacing w:after="0" w:line="360" w:lineRule="auto"/>
        <w:ind w:right="340"/>
        <w:rPr>
          <w:rFonts w:ascii="Times New Roman" w:hAnsi="Times New Roman"/>
          <w:b/>
          <w:bCs/>
          <w:color w:val="000000"/>
          <w:sz w:val="28"/>
          <w:szCs w:val="28"/>
          <w:lang w:eastAsia="ar-SA"/>
        </w:rPr>
        <w:sectPr w:rsidR="00602A8A" w:rsidRPr="000F0C2A" w:rsidSect="000F0C2A">
          <w:type w:val="continuous"/>
          <w:pgSz w:w="11906" w:h="16838"/>
          <w:pgMar w:top="1134" w:right="1134" w:bottom="1134" w:left="1134" w:header="709" w:footer="709" w:gutter="0"/>
          <w:cols w:num="2" w:space="708"/>
          <w:docGrid w:linePitch="360"/>
        </w:sectPr>
      </w:pPr>
    </w:p>
    <w:p w:rsidR="00602A8A" w:rsidRDefault="00602A8A" w:rsidP="000F0C2A">
      <w:pPr>
        <w:pStyle w:val="a4"/>
        <w:numPr>
          <w:ilvl w:val="0"/>
          <w:numId w:val="18"/>
        </w:numPr>
        <w:suppressAutoHyphens/>
        <w:spacing w:after="0" w:line="360" w:lineRule="auto"/>
        <w:ind w:right="340"/>
        <w:rPr>
          <w:rFonts w:ascii="Times New Roman" w:hAnsi="Times New Roman"/>
          <w:bCs/>
          <w:color w:val="000000"/>
          <w:sz w:val="28"/>
          <w:szCs w:val="28"/>
          <w:lang w:eastAsia="ar-SA"/>
        </w:rPr>
      </w:pPr>
      <w:r>
        <w:rPr>
          <w:rFonts w:ascii="Times New Roman" w:hAnsi="Times New Roman"/>
          <w:bCs/>
          <w:color w:val="000000"/>
          <w:sz w:val="28"/>
          <w:szCs w:val="28"/>
          <w:lang w:eastAsia="ar-SA"/>
        </w:rPr>
        <w:lastRenderedPageBreak/>
        <w:t>оформленный стенд в школьном музее;</w:t>
      </w:r>
    </w:p>
    <w:p w:rsidR="00602A8A" w:rsidRPr="000F0C2A" w:rsidRDefault="00602A8A" w:rsidP="000F0C2A">
      <w:pPr>
        <w:pStyle w:val="a4"/>
        <w:numPr>
          <w:ilvl w:val="0"/>
          <w:numId w:val="18"/>
        </w:numPr>
        <w:suppressAutoHyphens/>
        <w:spacing w:after="0" w:line="360" w:lineRule="auto"/>
        <w:ind w:right="340"/>
        <w:rPr>
          <w:rFonts w:ascii="Times New Roman" w:hAnsi="Times New Roman"/>
          <w:bCs/>
          <w:color w:val="000000"/>
          <w:sz w:val="28"/>
          <w:szCs w:val="28"/>
          <w:lang w:eastAsia="ar-SA"/>
        </w:rPr>
      </w:pPr>
      <w:r w:rsidRPr="000F0C2A">
        <w:rPr>
          <w:rFonts w:ascii="Times New Roman" w:hAnsi="Times New Roman"/>
          <w:bCs/>
          <w:color w:val="000000"/>
          <w:sz w:val="28"/>
          <w:szCs w:val="28"/>
          <w:lang w:eastAsia="ar-SA"/>
        </w:rPr>
        <w:t>статья в местную газету «Похвистневский вестник»</w:t>
      </w:r>
      <w:r>
        <w:rPr>
          <w:rFonts w:ascii="Times New Roman" w:hAnsi="Times New Roman"/>
          <w:bCs/>
          <w:color w:val="000000"/>
          <w:sz w:val="28"/>
          <w:szCs w:val="28"/>
          <w:lang w:eastAsia="ar-SA"/>
        </w:rPr>
        <w:t>.</w:t>
      </w:r>
    </w:p>
    <w:p w:rsidR="00602A8A" w:rsidRDefault="00602A8A" w:rsidP="000A3F01">
      <w:pPr>
        <w:suppressAutoHyphens/>
        <w:spacing w:after="0" w:line="360" w:lineRule="auto"/>
        <w:ind w:right="340"/>
        <w:jc w:val="center"/>
        <w:rPr>
          <w:rFonts w:ascii="Times New Roman" w:hAnsi="Times New Roman"/>
          <w:b/>
          <w:bCs/>
          <w:color w:val="000000"/>
          <w:sz w:val="28"/>
          <w:szCs w:val="28"/>
          <w:lang w:eastAsia="ar-SA"/>
        </w:rPr>
      </w:pPr>
    </w:p>
    <w:p w:rsidR="00602A8A" w:rsidRPr="00433290" w:rsidRDefault="00602A8A" w:rsidP="000A3F01">
      <w:pPr>
        <w:suppressAutoHyphens/>
        <w:spacing w:after="0" w:line="360" w:lineRule="auto"/>
        <w:ind w:right="340"/>
        <w:jc w:val="center"/>
        <w:rPr>
          <w:rFonts w:ascii="Times New Roman" w:hAnsi="Times New Roman"/>
          <w:b/>
          <w:bCs/>
          <w:color w:val="000000"/>
          <w:sz w:val="28"/>
          <w:szCs w:val="28"/>
          <w:lang w:eastAsia="ar-SA"/>
        </w:rPr>
      </w:pPr>
      <w:r>
        <w:rPr>
          <w:rFonts w:ascii="Times New Roman" w:hAnsi="Times New Roman"/>
          <w:b/>
          <w:bCs/>
          <w:color w:val="000000"/>
          <w:sz w:val="28"/>
          <w:szCs w:val="28"/>
          <w:lang w:eastAsia="ar-SA"/>
        </w:rPr>
        <w:t>6</w:t>
      </w:r>
      <w:r w:rsidRPr="00433290">
        <w:rPr>
          <w:rFonts w:ascii="Times New Roman" w:hAnsi="Times New Roman"/>
          <w:b/>
          <w:bCs/>
          <w:color w:val="000000"/>
          <w:sz w:val="28"/>
          <w:szCs w:val="28"/>
          <w:lang w:eastAsia="ar-SA"/>
        </w:rPr>
        <w:t>. Оценка эффективности реализации программы.</w:t>
      </w:r>
    </w:p>
    <w:p w:rsidR="00602A8A" w:rsidRPr="00433290" w:rsidRDefault="00602A8A" w:rsidP="000A3F01">
      <w:pPr>
        <w:suppressAutoHyphens/>
        <w:spacing w:after="0" w:line="360" w:lineRule="auto"/>
        <w:ind w:right="340" w:firstLine="708"/>
        <w:jc w:val="both"/>
        <w:rPr>
          <w:rFonts w:ascii="Times New Roman" w:hAnsi="Times New Roman"/>
          <w:sz w:val="24"/>
          <w:szCs w:val="24"/>
          <w:lang w:eastAsia="ar-SA"/>
        </w:rPr>
      </w:pPr>
      <w:r w:rsidRPr="00433290">
        <w:rPr>
          <w:rFonts w:ascii="Times New Roman" w:hAnsi="Times New Roman"/>
          <w:color w:val="000000"/>
          <w:sz w:val="28"/>
          <w:szCs w:val="28"/>
          <w:lang w:eastAsia="ar-SA"/>
        </w:rPr>
        <w:t xml:space="preserve">Оценка результативности реализации программы </w:t>
      </w:r>
      <w:r w:rsidRPr="00433290">
        <w:rPr>
          <w:rFonts w:ascii="Times New Roman" w:hAnsi="Times New Roman"/>
          <w:sz w:val="28"/>
          <w:szCs w:val="28"/>
          <w:lang w:eastAsia="ar-SA"/>
        </w:rPr>
        <w:t xml:space="preserve">«Мы помним, мы гордимся…» </w:t>
      </w:r>
      <w:r w:rsidRPr="00433290">
        <w:rPr>
          <w:rFonts w:ascii="Times New Roman" w:hAnsi="Times New Roman"/>
          <w:color w:val="000000"/>
          <w:sz w:val="28"/>
          <w:szCs w:val="28"/>
          <w:lang w:eastAsia="ar-SA"/>
        </w:rPr>
        <w:t>осуществляется на основе системы объективных критериев, которые определяют духовно-нравственные и количественные параметры.</w:t>
      </w:r>
    </w:p>
    <w:p w:rsidR="00602A8A" w:rsidRPr="00433290" w:rsidRDefault="00602A8A" w:rsidP="000A3F01">
      <w:pPr>
        <w:suppressAutoHyphens/>
        <w:spacing w:after="0" w:line="360" w:lineRule="auto"/>
        <w:ind w:right="340"/>
        <w:jc w:val="both"/>
        <w:rPr>
          <w:rFonts w:ascii="Times New Roman" w:hAnsi="Times New Roman"/>
          <w:i/>
          <w:iCs/>
          <w:sz w:val="24"/>
          <w:szCs w:val="24"/>
          <w:lang w:eastAsia="ar-SA"/>
        </w:rPr>
      </w:pPr>
      <w:r w:rsidRPr="00433290">
        <w:rPr>
          <w:rFonts w:ascii="Times New Roman" w:hAnsi="Times New Roman"/>
          <w:i/>
          <w:iCs/>
          <w:color w:val="000000"/>
          <w:sz w:val="28"/>
          <w:szCs w:val="28"/>
          <w:lang w:eastAsia="ar-SA"/>
        </w:rPr>
        <w:t>Духовно-нравственные параметры:</w:t>
      </w:r>
    </w:p>
    <w:p w:rsidR="00602A8A" w:rsidRPr="00433290" w:rsidRDefault="00602A8A" w:rsidP="000A3F01">
      <w:pPr>
        <w:numPr>
          <w:ilvl w:val="0"/>
          <w:numId w:val="1"/>
        </w:numPr>
        <w:suppressAutoHyphens/>
        <w:spacing w:after="0" w:line="360" w:lineRule="auto"/>
        <w:ind w:right="340"/>
        <w:jc w:val="both"/>
        <w:rPr>
          <w:rFonts w:ascii="Times New Roman" w:hAnsi="Times New Roman"/>
          <w:sz w:val="24"/>
          <w:szCs w:val="24"/>
          <w:lang w:eastAsia="ru-RU"/>
        </w:rPr>
      </w:pPr>
      <w:r w:rsidRPr="00433290">
        <w:rPr>
          <w:rFonts w:ascii="Times New Roman" w:hAnsi="Times New Roman"/>
          <w:color w:val="000000"/>
          <w:sz w:val="28"/>
          <w:szCs w:val="28"/>
          <w:lang w:eastAsia="ru-RU"/>
        </w:rPr>
        <w:t>сохранение и развитие чувства гордости за свое Отечество и историю родного края;</w:t>
      </w:r>
    </w:p>
    <w:p w:rsidR="00602A8A" w:rsidRPr="00433290" w:rsidRDefault="00602A8A" w:rsidP="000A3F01">
      <w:pPr>
        <w:numPr>
          <w:ilvl w:val="0"/>
          <w:numId w:val="1"/>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формирование позиций гражданина-патриота России;</w:t>
      </w:r>
    </w:p>
    <w:p w:rsidR="00602A8A" w:rsidRPr="00433290" w:rsidRDefault="00602A8A" w:rsidP="000A3F01">
      <w:pPr>
        <w:numPr>
          <w:ilvl w:val="0"/>
          <w:numId w:val="1"/>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стремление к физическому совершенству и здоровому образу жизни;</w:t>
      </w:r>
    </w:p>
    <w:p w:rsidR="00602A8A" w:rsidRPr="00433290" w:rsidRDefault="00602A8A" w:rsidP="000A3F01">
      <w:pPr>
        <w:numPr>
          <w:ilvl w:val="0"/>
          <w:numId w:val="1"/>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готовности к защите Отечества;</w:t>
      </w:r>
    </w:p>
    <w:p w:rsidR="00602A8A" w:rsidRPr="00433290" w:rsidRDefault="00602A8A" w:rsidP="000A3F01">
      <w:pPr>
        <w:numPr>
          <w:ilvl w:val="0"/>
          <w:numId w:val="1"/>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гуманистическое отношение к окружающему миру.</w:t>
      </w:r>
    </w:p>
    <w:p w:rsidR="00602A8A" w:rsidRPr="00433290" w:rsidRDefault="00602A8A" w:rsidP="000A3F01">
      <w:pPr>
        <w:suppressAutoHyphens/>
        <w:spacing w:after="0" w:line="360" w:lineRule="auto"/>
        <w:ind w:right="340"/>
        <w:jc w:val="both"/>
        <w:rPr>
          <w:rFonts w:ascii="Times New Roman" w:hAnsi="Times New Roman"/>
          <w:i/>
          <w:iCs/>
          <w:sz w:val="24"/>
          <w:szCs w:val="24"/>
          <w:lang w:eastAsia="ar-SA"/>
        </w:rPr>
      </w:pPr>
      <w:r w:rsidRPr="00433290">
        <w:rPr>
          <w:rFonts w:ascii="Times New Roman" w:hAnsi="Times New Roman"/>
          <w:i/>
          <w:iCs/>
          <w:color w:val="000000"/>
          <w:sz w:val="28"/>
          <w:szCs w:val="28"/>
          <w:lang w:eastAsia="ar-SA"/>
        </w:rPr>
        <w:t>Количественные параметры:</w:t>
      </w:r>
    </w:p>
    <w:p w:rsidR="00602A8A" w:rsidRPr="00433290" w:rsidRDefault="00602A8A" w:rsidP="000A3F01">
      <w:pPr>
        <w:numPr>
          <w:ilvl w:val="0"/>
          <w:numId w:val="2"/>
        </w:numPr>
        <w:suppressAutoHyphens/>
        <w:spacing w:after="0" w:line="360" w:lineRule="auto"/>
        <w:ind w:right="340"/>
        <w:jc w:val="both"/>
        <w:rPr>
          <w:rFonts w:ascii="Times New Roman" w:hAnsi="Times New Roman"/>
          <w:sz w:val="24"/>
          <w:szCs w:val="24"/>
          <w:lang w:eastAsia="ru-RU"/>
        </w:rPr>
      </w:pPr>
      <w:r w:rsidRPr="00433290">
        <w:rPr>
          <w:rFonts w:ascii="Times New Roman" w:hAnsi="Times New Roman"/>
          <w:color w:val="000000"/>
          <w:sz w:val="28"/>
          <w:szCs w:val="28"/>
          <w:lang w:eastAsia="ru-RU"/>
        </w:rPr>
        <w:t>волонтерское  движение (численность учащихся);</w:t>
      </w:r>
    </w:p>
    <w:p w:rsidR="00602A8A" w:rsidRPr="00433290" w:rsidRDefault="00602A8A" w:rsidP="000A3F01">
      <w:pPr>
        <w:numPr>
          <w:ilvl w:val="0"/>
          <w:numId w:val="2"/>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историко-патриотические стенды и выставки;</w:t>
      </w:r>
    </w:p>
    <w:p w:rsidR="00602A8A" w:rsidRPr="00433290" w:rsidRDefault="00602A8A" w:rsidP="000A3F01">
      <w:pPr>
        <w:numPr>
          <w:ilvl w:val="0"/>
          <w:numId w:val="2"/>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выступления и беседы на патриотическую тему;</w:t>
      </w:r>
    </w:p>
    <w:p w:rsidR="00602A8A" w:rsidRPr="00433290" w:rsidRDefault="00602A8A" w:rsidP="000A3F01">
      <w:pPr>
        <w:numPr>
          <w:ilvl w:val="0"/>
          <w:numId w:val="2"/>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участие в мероприятиях и акциях по работе с тружениками тыла;</w:t>
      </w:r>
    </w:p>
    <w:p w:rsidR="00602A8A" w:rsidRPr="00433290" w:rsidRDefault="00602A8A" w:rsidP="000A3F01">
      <w:pPr>
        <w:numPr>
          <w:ilvl w:val="0"/>
          <w:numId w:val="2"/>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шефство над памятниками участникам войны;</w:t>
      </w:r>
    </w:p>
    <w:p w:rsidR="00602A8A" w:rsidRPr="00433290" w:rsidRDefault="00602A8A" w:rsidP="000A3F01">
      <w:pPr>
        <w:numPr>
          <w:ilvl w:val="0"/>
          <w:numId w:val="2"/>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проведение фестивалей, конкурсов по патриотической тематике;</w:t>
      </w:r>
    </w:p>
    <w:p w:rsidR="00602A8A" w:rsidRPr="00433290" w:rsidRDefault="00602A8A" w:rsidP="000A3F01">
      <w:pPr>
        <w:numPr>
          <w:ilvl w:val="0"/>
          <w:numId w:val="3"/>
        </w:numPr>
        <w:suppressAutoHyphens/>
        <w:spacing w:after="0" w:line="360" w:lineRule="auto"/>
        <w:ind w:right="340"/>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оформление школьных газет, информационных бюллетеней патриотической направленности;</w:t>
      </w:r>
    </w:p>
    <w:p w:rsidR="00602A8A" w:rsidRPr="00433290" w:rsidRDefault="00602A8A" w:rsidP="000A3F01">
      <w:pPr>
        <w:suppressAutoHyphens/>
        <w:spacing w:after="0" w:line="360" w:lineRule="auto"/>
        <w:ind w:right="340" w:firstLine="360"/>
        <w:jc w:val="both"/>
        <w:rPr>
          <w:rFonts w:ascii="Times New Roman" w:hAnsi="Times New Roman"/>
          <w:color w:val="000000"/>
          <w:sz w:val="28"/>
          <w:szCs w:val="28"/>
          <w:lang w:eastAsia="ar-SA"/>
        </w:rPr>
      </w:pPr>
      <w:r w:rsidRPr="00433290">
        <w:rPr>
          <w:rFonts w:ascii="Times New Roman" w:hAnsi="Times New Roman"/>
          <w:color w:val="000000"/>
          <w:sz w:val="28"/>
          <w:szCs w:val="28"/>
          <w:lang w:eastAsia="ar-SA"/>
        </w:rPr>
        <w:t>Результативность реализации программы измеряется стремлением школьников к выполнению патриотического долга во всем многообразии его проявления, их умением и желанием сочетать общественные и личные интересы, реальным вкладом, вносимым в дело процветания Отечества.</w:t>
      </w:r>
    </w:p>
    <w:p w:rsidR="00602A8A" w:rsidRPr="00433290" w:rsidRDefault="00602A8A" w:rsidP="000A3F01">
      <w:pPr>
        <w:suppressAutoHyphens/>
        <w:spacing w:after="0" w:line="360" w:lineRule="auto"/>
        <w:rPr>
          <w:rFonts w:ascii="Times New Roman" w:hAnsi="Times New Roman"/>
          <w:b/>
          <w:bCs/>
          <w:sz w:val="24"/>
          <w:szCs w:val="24"/>
          <w:lang w:eastAsia="ar-SA"/>
        </w:rPr>
      </w:pPr>
      <w:r w:rsidRPr="00433290">
        <w:rPr>
          <w:rFonts w:ascii="Arial" w:hAnsi="Arial" w:cs="Arial"/>
          <w:sz w:val="28"/>
          <w:szCs w:val="28"/>
          <w:lang w:eastAsia="ar-SA"/>
        </w:rPr>
        <w:t xml:space="preserve">   </w:t>
      </w:r>
      <w:r w:rsidRPr="00433290">
        <w:rPr>
          <w:rFonts w:ascii="Times New Roman" w:hAnsi="Times New Roman"/>
          <w:b/>
          <w:bCs/>
          <w:color w:val="000000"/>
          <w:sz w:val="28"/>
          <w:szCs w:val="28"/>
          <w:lang w:eastAsia="ar-SA"/>
        </w:rPr>
        <w:t>Диагностика эффективности содержания деятельности</w:t>
      </w:r>
    </w:p>
    <w:p w:rsidR="00602A8A" w:rsidRPr="00433290" w:rsidRDefault="00602A8A" w:rsidP="000A3F01">
      <w:pPr>
        <w:numPr>
          <w:ilvl w:val="0"/>
          <w:numId w:val="4"/>
        </w:numPr>
        <w:suppressAutoHyphens/>
        <w:spacing w:after="0" w:line="360" w:lineRule="auto"/>
        <w:jc w:val="both"/>
        <w:rPr>
          <w:rFonts w:ascii="Times New Roman" w:hAnsi="Times New Roman"/>
          <w:sz w:val="24"/>
          <w:szCs w:val="24"/>
          <w:lang w:eastAsia="ru-RU"/>
        </w:rPr>
      </w:pPr>
      <w:r w:rsidRPr="00433290">
        <w:rPr>
          <w:rFonts w:ascii="Times New Roman" w:hAnsi="Times New Roman"/>
          <w:color w:val="000000"/>
          <w:sz w:val="28"/>
          <w:szCs w:val="28"/>
          <w:lang w:eastAsia="ru-RU"/>
        </w:rPr>
        <w:lastRenderedPageBreak/>
        <w:t>наличие плана воспитательной работы по данному направлению;</w:t>
      </w:r>
    </w:p>
    <w:p w:rsidR="00602A8A" w:rsidRPr="00433290" w:rsidRDefault="00602A8A" w:rsidP="000A3F01">
      <w:pPr>
        <w:numPr>
          <w:ilvl w:val="0"/>
          <w:numId w:val="4"/>
        </w:numPr>
        <w:suppressAutoHyphens/>
        <w:spacing w:after="0" w:line="360" w:lineRule="auto"/>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система мониторинга результатов воспитания (использование педагогических диагностик);</w:t>
      </w:r>
    </w:p>
    <w:p w:rsidR="00602A8A" w:rsidRPr="00433290" w:rsidRDefault="00602A8A" w:rsidP="000A3F01">
      <w:pPr>
        <w:numPr>
          <w:ilvl w:val="0"/>
          <w:numId w:val="4"/>
        </w:numPr>
        <w:suppressAutoHyphens/>
        <w:spacing w:after="0" w:line="360" w:lineRule="auto"/>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участие в творческой работе  по проблемам духовно-нравственного и гражданско-патриотического воспитания;</w:t>
      </w:r>
    </w:p>
    <w:p w:rsidR="00602A8A" w:rsidRPr="00433290" w:rsidRDefault="00602A8A" w:rsidP="000A3F01">
      <w:pPr>
        <w:numPr>
          <w:ilvl w:val="0"/>
          <w:numId w:val="4"/>
        </w:numPr>
        <w:suppressAutoHyphens/>
        <w:spacing w:after="0" w:line="360" w:lineRule="auto"/>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объект</w:t>
      </w:r>
      <w:r>
        <w:rPr>
          <w:rFonts w:ascii="Times New Roman" w:hAnsi="Times New Roman"/>
          <w:color w:val="000000"/>
          <w:sz w:val="28"/>
          <w:szCs w:val="28"/>
          <w:lang w:eastAsia="ru-RU"/>
        </w:rPr>
        <w:t>ивные статистические показатели;</w:t>
      </w:r>
    </w:p>
    <w:p w:rsidR="00602A8A" w:rsidRDefault="00602A8A" w:rsidP="000A3F01">
      <w:pPr>
        <w:numPr>
          <w:ilvl w:val="0"/>
          <w:numId w:val="5"/>
        </w:numPr>
        <w:suppressAutoHyphens/>
        <w:spacing w:after="0" w:line="360" w:lineRule="auto"/>
        <w:ind w:left="644"/>
        <w:jc w:val="both"/>
        <w:rPr>
          <w:rFonts w:ascii="Times New Roman" w:hAnsi="Times New Roman"/>
          <w:color w:val="000000"/>
          <w:sz w:val="28"/>
          <w:szCs w:val="28"/>
          <w:lang w:eastAsia="ru-RU"/>
        </w:rPr>
      </w:pPr>
      <w:r w:rsidRPr="00433290">
        <w:rPr>
          <w:rFonts w:ascii="Times New Roman" w:hAnsi="Times New Roman"/>
          <w:color w:val="000000"/>
          <w:sz w:val="28"/>
          <w:szCs w:val="28"/>
          <w:lang w:eastAsia="ru-RU"/>
        </w:rPr>
        <w:t>участие (результаты) учащихся  в школьных, муниципальных, окружных и областных  конкурсах проектах и конференциях по гражданско-патриотическому воспитанию.</w:t>
      </w:r>
    </w:p>
    <w:p w:rsidR="00602A8A" w:rsidRPr="00B7200A" w:rsidRDefault="00602A8A" w:rsidP="00B7200A">
      <w:pPr>
        <w:pStyle w:val="a4"/>
        <w:tabs>
          <w:tab w:val="left" w:pos="8489"/>
        </w:tabs>
        <w:spacing w:after="0" w:line="360" w:lineRule="auto"/>
        <w:ind w:left="0"/>
        <w:jc w:val="both"/>
        <w:rPr>
          <w:rFonts w:ascii="Times New Roman" w:hAnsi="Times New Roman"/>
          <w:sz w:val="28"/>
          <w:szCs w:val="28"/>
        </w:rPr>
      </w:pPr>
    </w:p>
    <w:p w:rsidR="00602A8A" w:rsidRDefault="00602A8A" w:rsidP="000A5A18">
      <w:pPr>
        <w:pStyle w:val="a4"/>
        <w:numPr>
          <w:ilvl w:val="0"/>
          <w:numId w:val="15"/>
        </w:numPr>
        <w:spacing w:after="0" w:line="360" w:lineRule="auto"/>
        <w:rPr>
          <w:rFonts w:ascii="Times New Roman" w:hAnsi="Times New Roman"/>
          <w:b/>
          <w:sz w:val="28"/>
          <w:szCs w:val="28"/>
          <w:lang w:eastAsia="ru-RU"/>
        </w:rPr>
      </w:pPr>
      <w:r>
        <w:rPr>
          <w:rFonts w:ascii="Times New Roman" w:hAnsi="Times New Roman"/>
          <w:b/>
          <w:sz w:val="28"/>
          <w:szCs w:val="28"/>
          <w:lang w:eastAsia="ru-RU"/>
        </w:rPr>
        <w:t>Содержание  и учебно-тематический план  программы</w:t>
      </w:r>
    </w:p>
    <w:p w:rsidR="00602A8A" w:rsidRDefault="00602A8A" w:rsidP="00933FE8">
      <w:pPr>
        <w:pStyle w:val="a4"/>
        <w:numPr>
          <w:ilvl w:val="0"/>
          <w:numId w:val="16"/>
        </w:numPr>
        <w:spacing w:after="0" w:line="360" w:lineRule="auto"/>
        <w:rPr>
          <w:rFonts w:ascii="Times New Roman" w:hAnsi="Times New Roman"/>
          <w:b/>
          <w:sz w:val="28"/>
          <w:szCs w:val="28"/>
          <w:lang w:eastAsia="ru-RU"/>
        </w:rPr>
      </w:pPr>
      <w:r>
        <w:rPr>
          <w:rFonts w:ascii="Times New Roman" w:hAnsi="Times New Roman"/>
          <w:b/>
          <w:sz w:val="28"/>
          <w:szCs w:val="28"/>
          <w:lang w:eastAsia="ru-RU"/>
        </w:rPr>
        <w:t>Содержание</w:t>
      </w:r>
    </w:p>
    <w:p w:rsidR="00602A8A" w:rsidRPr="00933FE8" w:rsidRDefault="00602A8A" w:rsidP="00933FE8">
      <w:pPr>
        <w:spacing w:after="0" w:line="360" w:lineRule="auto"/>
        <w:ind w:left="927"/>
        <w:rPr>
          <w:rFonts w:ascii="Times New Roman" w:hAnsi="Times New Roman"/>
          <w:b/>
          <w:sz w:val="28"/>
          <w:szCs w:val="28"/>
          <w:lang w:eastAsia="ru-RU"/>
        </w:rPr>
      </w:pPr>
      <w:r w:rsidRPr="00933FE8">
        <w:rPr>
          <w:rFonts w:ascii="Times New Roman" w:hAnsi="Times New Roman"/>
          <w:b/>
          <w:sz w:val="28"/>
          <w:szCs w:val="28"/>
          <w:u w:val="single"/>
          <w:lang w:eastAsia="ru-RU"/>
        </w:rPr>
        <w:t>8 класс</w:t>
      </w:r>
    </w:p>
    <w:p w:rsidR="00602A8A" w:rsidRPr="000A3F01" w:rsidRDefault="00602A8A" w:rsidP="000A5A18">
      <w:pPr>
        <w:pStyle w:val="a5"/>
        <w:spacing w:line="360" w:lineRule="auto"/>
        <w:jc w:val="both"/>
        <w:rPr>
          <w:rFonts w:ascii="Times New Roman" w:hAnsi="Times New Roman"/>
          <w:sz w:val="28"/>
          <w:szCs w:val="28"/>
        </w:rPr>
      </w:pPr>
      <w:r>
        <w:t xml:space="preserve">         </w:t>
      </w:r>
      <w:r w:rsidRPr="000A3F01">
        <w:rPr>
          <w:rFonts w:ascii="Times New Roman" w:hAnsi="Times New Roman"/>
          <w:sz w:val="28"/>
          <w:szCs w:val="28"/>
        </w:rPr>
        <w:t>Введение в курс</w:t>
      </w:r>
      <w:r>
        <w:rPr>
          <w:rFonts w:ascii="Times New Roman" w:hAnsi="Times New Roman"/>
          <w:sz w:val="28"/>
          <w:szCs w:val="28"/>
        </w:rPr>
        <w:t xml:space="preserve"> программы</w:t>
      </w:r>
      <w:r w:rsidRPr="000A3F01">
        <w:rPr>
          <w:rFonts w:ascii="Times New Roman" w:hAnsi="Times New Roman"/>
          <w:sz w:val="28"/>
          <w:szCs w:val="28"/>
        </w:rPr>
        <w:t xml:space="preserve"> «</w:t>
      </w:r>
      <w:r>
        <w:rPr>
          <w:rFonts w:ascii="Times New Roman" w:hAnsi="Times New Roman"/>
          <w:bCs/>
          <w:sz w:val="28"/>
          <w:szCs w:val="28"/>
        </w:rPr>
        <w:t>Мы помним, мы гордимся…»</w:t>
      </w:r>
      <w:r w:rsidRPr="000A3F01">
        <w:rPr>
          <w:rFonts w:ascii="Times New Roman" w:hAnsi="Times New Roman"/>
          <w:sz w:val="28"/>
          <w:szCs w:val="28"/>
        </w:rPr>
        <w:t xml:space="preserve"> (</w:t>
      </w:r>
      <w:r>
        <w:rPr>
          <w:rFonts w:ascii="Times New Roman" w:hAnsi="Times New Roman"/>
          <w:sz w:val="28"/>
          <w:szCs w:val="28"/>
        </w:rPr>
        <w:t>1</w:t>
      </w:r>
      <w:r w:rsidRPr="000A3F01">
        <w:rPr>
          <w:rFonts w:ascii="Times New Roman" w:hAnsi="Times New Roman"/>
          <w:sz w:val="28"/>
          <w:szCs w:val="28"/>
        </w:rPr>
        <w:t xml:space="preserve"> ч</w:t>
      </w:r>
      <w:r>
        <w:rPr>
          <w:rFonts w:ascii="Times New Roman" w:hAnsi="Times New Roman"/>
          <w:sz w:val="28"/>
          <w:szCs w:val="28"/>
        </w:rPr>
        <w:t>.</w:t>
      </w:r>
      <w:r w:rsidRPr="000A3F01">
        <w:rPr>
          <w:rFonts w:ascii="Times New Roman" w:hAnsi="Times New Roman"/>
          <w:sz w:val="28"/>
          <w:szCs w:val="28"/>
        </w:rPr>
        <w:t xml:space="preserve">). </w:t>
      </w:r>
    </w:p>
    <w:p w:rsidR="00602A8A" w:rsidRPr="000A3F01" w:rsidRDefault="00602A8A" w:rsidP="000A3F01">
      <w:pPr>
        <w:pStyle w:val="a5"/>
        <w:spacing w:line="360" w:lineRule="auto"/>
        <w:jc w:val="both"/>
        <w:rPr>
          <w:rFonts w:ascii="Times New Roman" w:hAnsi="Times New Roman"/>
          <w:bCs/>
          <w:sz w:val="28"/>
          <w:szCs w:val="28"/>
        </w:rPr>
      </w:pPr>
      <w:r>
        <w:rPr>
          <w:rFonts w:ascii="Times New Roman" w:hAnsi="Times New Roman"/>
          <w:sz w:val="28"/>
          <w:szCs w:val="28"/>
        </w:rPr>
        <w:t xml:space="preserve">       </w:t>
      </w:r>
      <w:r w:rsidRPr="000A3F01">
        <w:rPr>
          <w:rFonts w:ascii="Times New Roman" w:hAnsi="Times New Roman"/>
          <w:sz w:val="28"/>
          <w:szCs w:val="28"/>
        </w:rPr>
        <w:t>Человек и его окружение. Что изучает краеведение. Источники изучения родного края</w:t>
      </w:r>
      <w:r>
        <w:rPr>
          <w:rFonts w:ascii="Times New Roman" w:hAnsi="Times New Roman"/>
          <w:sz w:val="28"/>
          <w:szCs w:val="28"/>
        </w:rPr>
        <w:t>.</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 xml:space="preserve">        </w:t>
      </w:r>
      <w:r w:rsidRPr="000A5A18">
        <w:rPr>
          <w:rFonts w:ascii="Times New Roman" w:hAnsi="Times New Roman"/>
          <w:b/>
          <w:sz w:val="28"/>
          <w:szCs w:val="28"/>
        </w:rPr>
        <w:t>Раздел 1</w:t>
      </w:r>
      <w:r w:rsidRPr="000A3F01">
        <w:rPr>
          <w:rFonts w:ascii="Times New Roman" w:hAnsi="Times New Roman"/>
          <w:sz w:val="28"/>
          <w:szCs w:val="28"/>
        </w:rPr>
        <w:t>. Малая родина – сельское поселение Малое Ибряйкино (</w:t>
      </w:r>
      <w:r>
        <w:rPr>
          <w:rFonts w:ascii="Times New Roman" w:hAnsi="Times New Roman"/>
          <w:sz w:val="28"/>
          <w:szCs w:val="28"/>
        </w:rPr>
        <w:t>22</w:t>
      </w:r>
      <w:r w:rsidRPr="000A3F01">
        <w:rPr>
          <w:rFonts w:ascii="Times New Roman" w:hAnsi="Times New Roman"/>
          <w:sz w:val="28"/>
          <w:szCs w:val="28"/>
        </w:rPr>
        <w:t xml:space="preserve"> ч.).      </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 xml:space="preserve">  История возникновения поселения Малое Ибряйкино.  Знакомство  с документами, рассказывающими о  происхождении села, исторических предпосылок для массового заселения.</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 xml:space="preserve">     Национальные обычаи и традиции жителей поселения.</w:t>
      </w:r>
    </w:p>
    <w:p w:rsidR="00602A8A" w:rsidRDefault="00602A8A" w:rsidP="003E2FFA">
      <w:pPr>
        <w:pStyle w:val="a5"/>
        <w:spacing w:line="360" w:lineRule="auto"/>
        <w:jc w:val="both"/>
        <w:rPr>
          <w:rFonts w:ascii="Times New Roman" w:hAnsi="Times New Roman"/>
          <w:color w:val="000000"/>
          <w:sz w:val="28"/>
          <w:szCs w:val="28"/>
        </w:rPr>
      </w:pPr>
      <w:r w:rsidRPr="000A3F01">
        <w:rPr>
          <w:rFonts w:ascii="Times New Roman" w:hAnsi="Times New Roman"/>
          <w:color w:val="000000"/>
          <w:sz w:val="28"/>
          <w:szCs w:val="28"/>
        </w:rPr>
        <w:t xml:space="preserve">      Географическое положение поселения  Малое Ибряйкино. (площадь территории, границы, оценка географического </w:t>
      </w:r>
      <w:r w:rsidRPr="003C072A">
        <w:rPr>
          <w:rFonts w:ascii="Times New Roman" w:hAnsi="Times New Roman"/>
          <w:color w:val="000000"/>
          <w:sz w:val="28"/>
          <w:szCs w:val="28"/>
        </w:rPr>
        <w:t>положения</w:t>
      </w:r>
      <w:r w:rsidRPr="000A3F01">
        <w:rPr>
          <w:rFonts w:ascii="Times New Roman" w:hAnsi="Times New Roman"/>
          <w:color w:val="000000"/>
          <w:sz w:val="28"/>
          <w:szCs w:val="28"/>
        </w:rPr>
        <w:t xml:space="preserve"> на карте Самарской области). </w:t>
      </w:r>
    </w:p>
    <w:p w:rsidR="00602A8A" w:rsidRDefault="00602A8A" w:rsidP="000A3F01">
      <w:pPr>
        <w:pStyle w:val="a5"/>
        <w:spacing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0A3F01">
        <w:rPr>
          <w:rFonts w:ascii="Times New Roman" w:hAnsi="Times New Roman"/>
          <w:color w:val="000000"/>
          <w:sz w:val="28"/>
          <w:szCs w:val="28"/>
        </w:rPr>
        <w:t xml:space="preserve">Знакомство и изучение </w:t>
      </w:r>
      <w:r w:rsidRPr="000A3F01">
        <w:rPr>
          <w:rFonts w:ascii="Times New Roman" w:hAnsi="Times New Roman"/>
          <w:sz w:val="28"/>
          <w:szCs w:val="28"/>
        </w:rPr>
        <w:t xml:space="preserve">микротопонимов, </w:t>
      </w:r>
      <w:r w:rsidRPr="000A3F01">
        <w:rPr>
          <w:rFonts w:ascii="Times New Roman" w:hAnsi="Times New Roman"/>
          <w:bCs/>
          <w:sz w:val="28"/>
          <w:szCs w:val="28"/>
        </w:rPr>
        <w:t>антропонимов, гидронимов,</w:t>
      </w:r>
      <w:r w:rsidRPr="000A3F01">
        <w:rPr>
          <w:rFonts w:ascii="Times New Roman" w:hAnsi="Times New Roman"/>
          <w:bCs/>
          <w:color w:val="C00000"/>
          <w:kern w:val="24"/>
          <w:sz w:val="28"/>
          <w:szCs w:val="28"/>
        </w:rPr>
        <w:t xml:space="preserve"> </w:t>
      </w:r>
      <w:r w:rsidRPr="000A3F01">
        <w:rPr>
          <w:rFonts w:ascii="Times New Roman" w:hAnsi="Times New Roman"/>
          <w:bCs/>
          <w:sz w:val="28"/>
          <w:szCs w:val="28"/>
        </w:rPr>
        <w:t>годонимов,</w:t>
      </w:r>
      <w:r w:rsidRPr="000A3F01">
        <w:rPr>
          <w:rFonts w:ascii="Times New Roman" w:hAnsi="Times New Roman"/>
          <w:bCs/>
          <w:color w:val="C00000"/>
          <w:kern w:val="24"/>
          <w:sz w:val="28"/>
          <w:szCs w:val="28"/>
        </w:rPr>
        <w:t xml:space="preserve"> </w:t>
      </w:r>
      <w:r w:rsidRPr="000A3F01">
        <w:rPr>
          <w:rFonts w:ascii="Times New Roman" w:hAnsi="Times New Roman"/>
          <w:bCs/>
          <w:sz w:val="28"/>
          <w:szCs w:val="28"/>
        </w:rPr>
        <w:t>оронимов</w:t>
      </w:r>
      <w:r w:rsidRPr="000A3F01">
        <w:rPr>
          <w:rFonts w:ascii="Times New Roman" w:hAnsi="Times New Roman"/>
          <w:color w:val="000000"/>
          <w:sz w:val="28"/>
          <w:szCs w:val="28"/>
        </w:rPr>
        <w:t xml:space="preserve"> окрестностей поселения. </w:t>
      </w:r>
    </w:p>
    <w:p w:rsidR="00602A8A" w:rsidRPr="003E2FFA" w:rsidRDefault="00602A8A" w:rsidP="000A3F01">
      <w:pPr>
        <w:pStyle w:val="a5"/>
        <w:spacing w:line="360" w:lineRule="auto"/>
        <w:jc w:val="both"/>
        <w:rPr>
          <w:rStyle w:val="apple-converted-space"/>
          <w:rFonts w:ascii="Times New Roman" w:hAnsi="Times New Roman"/>
          <w:color w:val="000000"/>
          <w:sz w:val="28"/>
          <w:szCs w:val="28"/>
        </w:rPr>
      </w:pPr>
      <w:r>
        <w:rPr>
          <w:rFonts w:ascii="Times New Roman" w:hAnsi="Times New Roman"/>
          <w:color w:val="000000"/>
          <w:sz w:val="28"/>
          <w:szCs w:val="28"/>
        </w:rPr>
        <w:t xml:space="preserve">        </w:t>
      </w:r>
      <w:r w:rsidRPr="000A3F01">
        <w:rPr>
          <w:rFonts w:ascii="Times New Roman" w:hAnsi="Times New Roman"/>
          <w:sz w:val="28"/>
          <w:szCs w:val="28"/>
        </w:rPr>
        <w:t xml:space="preserve">История создания </w:t>
      </w:r>
      <w:r w:rsidRPr="000A3F01">
        <w:rPr>
          <w:rFonts w:ascii="Times New Roman" w:hAnsi="Times New Roman"/>
          <w:bCs/>
          <w:sz w:val="28"/>
          <w:szCs w:val="28"/>
          <w:shd w:val="clear" w:color="auto" w:fill="FFFFFF"/>
        </w:rPr>
        <w:t xml:space="preserve">Храма </w:t>
      </w:r>
      <w:r w:rsidRPr="000A3F01">
        <w:rPr>
          <w:rStyle w:val="apple-converted-space"/>
          <w:rFonts w:ascii="Times New Roman" w:hAnsi="Times New Roman"/>
          <w:sz w:val="28"/>
          <w:szCs w:val="28"/>
          <w:shd w:val="clear" w:color="auto" w:fill="FFFFFF"/>
        </w:rPr>
        <w:t> </w:t>
      </w:r>
      <w:r w:rsidRPr="000A3F01">
        <w:rPr>
          <w:rFonts w:ascii="Times New Roman" w:hAnsi="Times New Roman"/>
          <w:sz w:val="28"/>
          <w:szCs w:val="28"/>
          <w:shd w:val="clear" w:color="auto" w:fill="FFFFFF"/>
        </w:rPr>
        <w:t>Рождества Христова в п.</w:t>
      </w:r>
      <w:r w:rsidRPr="000A3F01">
        <w:rPr>
          <w:rStyle w:val="apple-converted-space"/>
          <w:rFonts w:ascii="Times New Roman" w:hAnsi="Times New Roman"/>
          <w:sz w:val="28"/>
          <w:szCs w:val="28"/>
          <w:shd w:val="clear" w:color="auto" w:fill="FFFFFF"/>
        </w:rPr>
        <w:t> </w:t>
      </w:r>
      <w:r w:rsidRPr="000A3F01">
        <w:rPr>
          <w:rFonts w:ascii="Times New Roman" w:hAnsi="Times New Roman"/>
          <w:bCs/>
          <w:sz w:val="28"/>
          <w:szCs w:val="28"/>
          <w:shd w:val="clear" w:color="auto" w:fill="FFFFFF"/>
        </w:rPr>
        <w:t>Перле</w:t>
      </w:r>
      <w:r w:rsidRPr="000A3F01">
        <w:rPr>
          <w:rFonts w:ascii="Times New Roman" w:hAnsi="Times New Roman"/>
          <w:sz w:val="28"/>
          <w:szCs w:val="28"/>
          <w:shd w:val="clear" w:color="auto" w:fill="FFFFFF"/>
        </w:rPr>
        <w:t>-</w:t>
      </w:r>
      <w:r w:rsidRPr="000A3F01">
        <w:rPr>
          <w:rFonts w:ascii="Times New Roman" w:hAnsi="Times New Roman"/>
          <w:bCs/>
          <w:sz w:val="28"/>
          <w:szCs w:val="28"/>
          <w:shd w:val="clear" w:color="auto" w:fill="FFFFFF"/>
        </w:rPr>
        <w:t>Вейс,</w:t>
      </w:r>
      <w:r w:rsidRPr="000A3F01">
        <w:rPr>
          <w:rFonts w:ascii="Times New Roman" w:hAnsi="Times New Roman"/>
          <w:sz w:val="28"/>
          <w:szCs w:val="28"/>
          <w:shd w:val="clear" w:color="auto" w:fill="FFFFFF"/>
        </w:rPr>
        <w:t xml:space="preserve"> лечебного </w:t>
      </w:r>
      <w:r w:rsidRPr="000A3F01">
        <w:rPr>
          <w:rFonts w:ascii="Times New Roman" w:hAnsi="Times New Roman"/>
          <w:bCs/>
          <w:sz w:val="28"/>
          <w:szCs w:val="28"/>
          <w:shd w:val="clear" w:color="auto" w:fill="FFFFFF"/>
        </w:rPr>
        <w:t>С</w:t>
      </w:r>
      <w:r w:rsidRPr="000A3F01">
        <w:rPr>
          <w:rFonts w:ascii="Times New Roman" w:hAnsi="Times New Roman"/>
          <w:sz w:val="28"/>
          <w:szCs w:val="28"/>
          <w:shd w:val="clear" w:color="auto" w:fill="FFFFFF"/>
        </w:rPr>
        <w:t>вятого и</w:t>
      </w:r>
      <w:r w:rsidRPr="000A3F01">
        <w:rPr>
          <w:rFonts w:ascii="Times New Roman" w:hAnsi="Times New Roman"/>
          <w:bCs/>
          <w:sz w:val="28"/>
          <w:szCs w:val="28"/>
          <w:shd w:val="clear" w:color="auto" w:fill="FFFFFF"/>
        </w:rPr>
        <w:t xml:space="preserve">сточника, </w:t>
      </w:r>
      <w:r w:rsidRPr="000A3F01">
        <w:rPr>
          <w:rFonts w:ascii="Times New Roman" w:hAnsi="Times New Roman"/>
          <w:sz w:val="28"/>
          <w:szCs w:val="28"/>
          <w:shd w:val="clear" w:color="auto" w:fill="FFFFFF"/>
        </w:rPr>
        <w:t>названного в честь</w:t>
      </w:r>
      <w:r w:rsidRPr="000A3F01">
        <w:rPr>
          <w:rStyle w:val="apple-converted-space"/>
          <w:rFonts w:ascii="Times New Roman" w:hAnsi="Times New Roman"/>
          <w:sz w:val="28"/>
          <w:szCs w:val="28"/>
          <w:shd w:val="clear" w:color="auto" w:fill="FFFFFF"/>
        </w:rPr>
        <w:t> </w:t>
      </w:r>
      <w:r w:rsidRPr="000A3F01">
        <w:rPr>
          <w:rFonts w:ascii="Times New Roman" w:hAnsi="Times New Roman"/>
          <w:sz w:val="28"/>
          <w:szCs w:val="28"/>
          <w:shd w:val="clear" w:color="auto" w:fill="FFFFFF"/>
        </w:rPr>
        <w:t>Георгия Победоносца.</w:t>
      </w:r>
      <w:r w:rsidRPr="000A3F01">
        <w:rPr>
          <w:rStyle w:val="apple-converted-space"/>
          <w:rFonts w:ascii="Times New Roman" w:hAnsi="Times New Roman"/>
          <w:sz w:val="28"/>
          <w:szCs w:val="28"/>
          <w:shd w:val="clear" w:color="auto" w:fill="FFFFFF"/>
        </w:rPr>
        <w:t> </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История развития колхоза  имени Карла Маркса. Значение коллективного хозяйства  в развитии поселения Малое Ибряйкино.</w:t>
      </w:r>
    </w:p>
    <w:p w:rsidR="00602A8A" w:rsidRPr="000A3F01" w:rsidRDefault="00602A8A" w:rsidP="000A3F01">
      <w:pPr>
        <w:pStyle w:val="a5"/>
        <w:spacing w:line="360" w:lineRule="auto"/>
        <w:jc w:val="both"/>
        <w:rPr>
          <w:rStyle w:val="apple-converted-space"/>
          <w:rFonts w:ascii="Times New Roman" w:hAnsi="Times New Roman"/>
          <w:color w:val="333333"/>
          <w:sz w:val="28"/>
          <w:szCs w:val="28"/>
          <w:shd w:val="clear" w:color="auto" w:fill="FFFFFF"/>
        </w:rPr>
      </w:pPr>
      <w:r w:rsidRPr="000A3F01">
        <w:rPr>
          <w:rFonts w:ascii="Times New Roman" w:hAnsi="Times New Roman"/>
          <w:sz w:val="28"/>
          <w:szCs w:val="28"/>
          <w:shd w:val="clear" w:color="auto" w:fill="FFFFFF"/>
        </w:rPr>
        <w:lastRenderedPageBreak/>
        <w:t>Трудовые династии. Передовики сельскохозяйственного производства.</w:t>
      </w:r>
      <w:r w:rsidRPr="000A3F01">
        <w:rPr>
          <w:rStyle w:val="apple-converted-space"/>
          <w:rFonts w:ascii="Times New Roman" w:hAnsi="Times New Roman"/>
          <w:color w:val="333333"/>
          <w:sz w:val="28"/>
          <w:szCs w:val="28"/>
          <w:shd w:val="clear" w:color="auto" w:fill="FFFFFF"/>
        </w:rPr>
        <w:t> </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 xml:space="preserve">Исторические события нашего  государства  и  нашего поселения в период  Великой Отечественной  войны. Перестройка мирной жизни  на военный лад. </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 xml:space="preserve">Героизм малоибряйкинцев на фронтах войны. </w:t>
      </w:r>
      <w:r w:rsidRPr="000A3F01">
        <w:rPr>
          <w:rFonts w:ascii="Times New Roman" w:hAnsi="Times New Roman"/>
          <w:sz w:val="28"/>
          <w:szCs w:val="28"/>
          <w:lang w:eastAsia="ru-RU"/>
        </w:rPr>
        <w:t xml:space="preserve">Трудовой вклад жителей поселения  в годы </w:t>
      </w:r>
      <w:r w:rsidRPr="000A3F01">
        <w:rPr>
          <w:rFonts w:ascii="Times New Roman" w:hAnsi="Times New Roman"/>
          <w:sz w:val="28"/>
          <w:szCs w:val="28"/>
        </w:rPr>
        <w:t>войны. Знакомство с книгой памяти Самарской области Похвистневского района</w:t>
      </w:r>
      <w:r w:rsidRPr="00933FE8">
        <w:rPr>
          <w:rFonts w:ascii="Times New Roman" w:hAnsi="Times New Roman"/>
          <w:sz w:val="28"/>
          <w:szCs w:val="28"/>
        </w:rPr>
        <w:t>.</w:t>
      </w:r>
      <w:r>
        <w:rPr>
          <w:rFonts w:ascii="Times New Roman" w:hAnsi="Times New Roman"/>
          <w:color w:val="000000"/>
          <w:sz w:val="28"/>
          <w:szCs w:val="28"/>
        </w:rPr>
        <w:t xml:space="preserve"> </w:t>
      </w:r>
      <w:r w:rsidRPr="00933FE8">
        <w:rPr>
          <w:rFonts w:ascii="Times New Roman" w:hAnsi="Times New Roman"/>
          <w:color w:val="000000"/>
          <w:sz w:val="28"/>
          <w:szCs w:val="28"/>
        </w:rPr>
        <w:t xml:space="preserve">Происхождение названий улиц </w:t>
      </w:r>
      <w:r>
        <w:rPr>
          <w:rFonts w:ascii="Times New Roman" w:hAnsi="Times New Roman"/>
          <w:color w:val="000000"/>
          <w:sz w:val="28"/>
          <w:szCs w:val="28"/>
        </w:rPr>
        <w:t>села Малое Ибряйкино</w:t>
      </w:r>
      <w:r w:rsidRPr="00933FE8">
        <w:rPr>
          <w:rFonts w:ascii="Times New Roman" w:hAnsi="Times New Roman"/>
          <w:color w:val="000000"/>
          <w:sz w:val="28"/>
          <w:szCs w:val="28"/>
        </w:rPr>
        <w:t>.</w:t>
      </w:r>
      <w:r>
        <w:rPr>
          <w:rFonts w:ascii="Times New Roman" w:hAnsi="Times New Roman"/>
          <w:color w:val="000000"/>
          <w:sz w:val="28"/>
          <w:szCs w:val="28"/>
        </w:rPr>
        <w:t xml:space="preserve"> Сегодняшний день поселеия.</w:t>
      </w:r>
    </w:p>
    <w:p w:rsidR="00602A8A" w:rsidRPr="000A3F01" w:rsidRDefault="00602A8A" w:rsidP="000A3F01">
      <w:pPr>
        <w:pStyle w:val="a5"/>
        <w:spacing w:line="360" w:lineRule="auto"/>
        <w:jc w:val="both"/>
        <w:rPr>
          <w:rFonts w:ascii="Times New Roman" w:hAnsi="Times New Roman"/>
          <w:sz w:val="28"/>
          <w:szCs w:val="28"/>
        </w:rPr>
      </w:pPr>
      <w:r w:rsidRPr="000A5A18">
        <w:rPr>
          <w:rFonts w:ascii="Times New Roman" w:hAnsi="Times New Roman"/>
          <w:b/>
          <w:sz w:val="28"/>
          <w:szCs w:val="28"/>
        </w:rPr>
        <w:t>Раздел 2.</w:t>
      </w:r>
      <w:r w:rsidRPr="000A3F01">
        <w:rPr>
          <w:rFonts w:ascii="Times New Roman" w:hAnsi="Times New Roman"/>
          <w:sz w:val="28"/>
          <w:szCs w:val="28"/>
        </w:rPr>
        <w:t xml:space="preserve"> История моей семьи в истории поселения (11 ч.).</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Знакомство со своей родословной. Создание родословной своей семьи.</w:t>
      </w:r>
    </w:p>
    <w:p w:rsidR="00602A8A" w:rsidRDefault="00602A8A" w:rsidP="00933FE8">
      <w:pPr>
        <w:pStyle w:val="a5"/>
        <w:spacing w:line="360" w:lineRule="auto"/>
        <w:ind w:firstLine="709"/>
        <w:jc w:val="both"/>
        <w:rPr>
          <w:rFonts w:ascii="Times New Roman" w:hAnsi="Times New Roman"/>
          <w:sz w:val="28"/>
          <w:szCs w:val="28"/>
          <w:shd w:val="clear" w:color="auto" w:fill="FFFFFF"/>
        </w:rPr>
      </w:pPr>
      <w:r w:rsidRPr="000A3F01">
        <w:rPr>
          <w:rFonts w:ascii="Times New Roman" w:hAnsi="Times New Roman"/>
          <w:bCs/>
          <w:sz w:val="28"/>
          <w:szCs w:val="28"/>
          <w:shd w:val="clear" w:color="auto" w:fill="FFFFFF"/>
        </w:rPr>
        <w:t>Судьбы родственников в Великую Отечественную войну.</w:t>
      </w:r>
      <w:r w:rsidRPr="000A3F01">
        <w:rPr>
          <w:rFonts w:ascii="Times New Roman" w:hAnsi="Times New Roman"/>
          <w:sz w:val="28"/>
          <w:szCs w:val="28"/>
        </w:rPr>
        <w:t xml:space="preserve"> Трудовые династии. Семейные увлечения и традиции, реликвии, семейные фотографии</w:t>
      </w:r>
      <w:r>
        <w:rPr>
          <w:rFonts w:ascii="Times New Roman" w:hAnsi="Times New Roman"/>
          <w:sz w:val="28"/>
          <w:szCs w:val="28"/>
        </w:rPr>
        <w:t>.</w:t>
      </w:r>
    </w:p>
    <w:p w:rsidR="00602A8A" w:rsidRPr="00933FE8" w:rsidRDefault="00602A8A" w:rsidP="00933FE8">
      <w:pPr>
        <w:pStyle w:val="a5"/>
        <w:spacing w:line="360" w:lineRule="auto"/>
        <w:ind w:firstLine="709"/>
        <w:jc w:val="both"/>
        <w:rPr>
          <w:rFonts w:ascii="Times New Roman" w:hAnsi="Times New Roman"/>
          <w:sz w:val="28"/>
          <w:szCs w:val="28"/>
          <w:shd w:val="clear" w:color="auto" w:fill="FFFFFF"/>
        </w:rPr>
      </w:pPr>
      <w:r w:rsidRPr="00933FE8">
        <w:rPr>
          <w:rFonts w:ascii="Times New Roman" w:hAnsi="Times New Roman"/>
          <w:b/>
          <w:sz w:val="28"/>
          <w:szCs w:val="28"/>
          <w:u w:val="single"/>
        </w:rPr>
        <w:t>9 класс</w:t>
      </w:r>
    </w:p>
    <w:p w:rsidR="00602A8A" w:rsidRPr="000A3F01" w:rsidRDefault="00602A8A" w:rsidP="000A3F01">
      <w:pPr>
        <w:pStyle w:val="a5"/>
        <w:spacing w:line="360" w:lineRule="auto"/>
        <w:jc w:val="both"/>
        <w:rPr>
          <w:rFonts w:ascii="Times New Roman" w:hAnsi="Times New Roman"/>
          <w:sz w:val="28"/>
          <w:szCs w:val="28"/>
        </w:rPr>
      </w:pPr>
      <w:r w:rsidRPr="000A5A18">
        <w:rPr>
          <w:rFonts w:ascii="Times New Roman" w:hAnsi="Times New Roman"/>
          <w:b/>
          <w:sz w:val="28"/>
          <w:szCs w:val="28"/>
        </w:rPr>
        <w:t>Раздел 3.</w:t>
      </w:r>
      <w:r w:rsidRPr="000A3F01">
        <w:rPr>
          <w:rFonts w:ascii="Times New Roman" w:hAnsi="Times New Roman"/>
          <w:sz w:val="28"/>
          <w:szCs w:val="28"/>
        </w:rPr>
        <w:t xml:space="preserve"> История школы в истории села (</w:t>
      </w:r>
      <w:r>
        <w:rPr>
          <w:rFonts w:ascii="Times New Roman" w:hAnsi="Times New Roman"/>
          <w:sz w:val="28"/>
          <w:szCs w:val="28"/>
        </w:rPr>
        <w:t xml:space="preserve">11 </w:t>
      </w:r>
      <w:r w:rsidRPr="000A3F01">
        <w:rPr>
          <w:rFonts w:ascii="Times New Roman" w:hAnsi="Times New Roman"/>
          <w:sz w:val="28"/>
          <w:szCs w:val="28"/>
        </w:rPr>
        <w:t>ч.).</w:t>
      </w:r>
    </w:p>
    <w:p w:rsidR="00602A8A" w:rsidRPr="003E2FFA"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Летопись истории школы. Традиции школы. Выпускники школы.</w:t>
      </w:r>
      <w:r w:rsidRPr="003E2FFA">
        <w:rPr>
          <w:rFonts w:ascii="Arial" w:hAnsi="Arial" w:cs="Arial"/>
          <w:color w:val="000000"/>
          <w:sz w:val="27"/>
          <w:szCs w:val="27"/>
        </w:rPr>
        <w:t xml:space="preserve"> </w:t>
      </w:r>
      <w:r w:rsidRPr="003E2FFA">
        <w:rPr>
          <w:rFonts w:ascii="Times New Roman" w:hAnsi="Times New Roman"/>
          <w:color w:val="000000"/>
          <w:sz w:val="28"/>
          <w:szCs w:val="28"/>
        </w:rPr>
        <w:t>Ученики школы – герои Великой Отечественной войны и труда.</w:t>
      </w:r>
    </w:p>
    <w:p w:rsidR="00602A8A"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 xml:space="preserve"> </w:t>
      </w:r>
      <w:r>
        <w:rPr>
          <w:rFonts w:ascii="Times New Roman" w:hAnsi="Times New Roman"/>
          <w:sz w:val="28"/>
          <w:szCs w:val="28"/>
        </w:rPr>
        <w:t xml:space="preserve">Архивирование материалов к </w:t>
      </w:r>
      <w:r w:rsidRPr="000A3F01">
        <w:rPr>
          <w:rFonts w:ascii="Times New Roman" w:hAnsi="Times New Roman"/>
          <w:sz w:val="28"/>
          <w:szCs w:val="28"/>
        </w:rPr>
        <w:t>юбилею школы. Педагоги-ветераны - гордость нашей школы. Выявление педагогических династий. Сбор данных.</w:t>
      </w:r>
    </w:p>
    <w:p w:rsidR="00602A8A" w:rsidRPr="000A3F01" w:rsidRDefault="00602A8A" w:rsidP="000A3F01">
      <w:pPr>
        <w:pStyle w:val="a5"/>
        <w:spacing w:line="360" w:lineRule="auto"/>
        <w:jc w:val="both"/>
        <w:rPr>
          <w:rFonts w:ascii="Times New Roman" w:hAnsi="Times New Roman"/>
          <w:sz w:val="28"/>
          <w:szCs w:val="28"/>
        </w:rPr>
      </w:pPr>
      <w:r w:rsidRPr="000A5A18">
        <w:rPr>
          <w:rFonts w:ascii="Times New Roman" w:hAnsi="Times New Roman"/>
          <w:b/>
          <w:sz w:val="28"/>
          <w:szCs w:val="28"/>
        </w:rPr>
        <w:t>Раздел 4</w:t>
      </w:r>
      <w:r w:rsidRPr="000A3F01">
        <w:rPr>
          <w:rFonts w:ascii="Times New Roman" w:hAnsi="Times New Roman"/>
          <w:sz w:val="28"/>
          <w:szCs w:val="28"/>
        </w:rPr>
        <w:t>. Ими гордится наше село (</w:t>
      </w:r>
      <w:r>
        <w:rPr>
          <w:rFonts w:ascii="Times New Roman" w:hAnsi="Times New Roman"/>
          <w:sz w:val="28"/>
          <w:szCs w:val="28"/>
        </w:rPr>
        <w:t>9</w:t>
      </w:r>
      <w:r w:rsidRPr="000A3F01">
        <w:rPr>
          <w:rFonts w:ascii="Times New Roman" w:hAnsi="Times New Roman"/>
          <w:sz w:val="28"/>
          <w:szCs w:val="28"/>
        </w:rPr>
        <w:t xml:space="preserve"> ч.).</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Выявление интересных людей. Встречи с односельчанами. Изучение творчества писателей-земляков (краеведов) В. Н. Мясникова, М. А. Аляпкина.</w:t>
      </w:r>
    </w:p>
    <w:p w:rsidR="00602A8A" w:rsidRDefault="00602A8A" w:rsidP="000A3F01">
      <w:pPr>
        <w:pStyle w:val="a5"/>
        <w:spacing w:line="360" w:lineRule="auto"/>
        <w:jc w:val="both"/>
        <w:rPr>
          <w:rFonts w:ascii="Times New Roman" w:hAnsi="Times New Roman"/>
          <w:sz w:val="28"/>
          <w:szCs w:val="28"/>
        </w:rPr>
      </w:pPr>
      <w:r w:rsidRPr="000A5A18">
        <w:rPr>
          <w:rFonts w:ascii="Times New Roman" w:hAnsi="Times New Roman"/>
          <w:b/>
          <w:sz w:val="28"/>
          <w:szCs w:val="28"/>
        </w:rPr>
        <w:t xml:space="preserve">Раздел </w:t>
      </w:r>
      <w:r>
        <w:rPr>
          <w:rFonts w:ascii="Times New Roman" w:hAnsi="Times New Roman"/>
          <w:b/>
          <w:sz w:val="28"/>
          <w:szCs w:val="28"/>
        </w:rPr>
        <w:t>5</w:t>
      </w:r>
      <w:r w:rsidRPr="000A5A18">
        <w:rPr>
          <w:rFonts w:ascii="Times New Roman" w:hAnsi="Times New Roman"/>
          <w:b/>
          <w:sz w:val="28"/>
          <w:szCs w:val="28"/>
        </w:rPr>
        <w:t>.</w:t>
      </w:r>
      <w:r w:rsidRPr="000A3F01">
        <w:rPr>
          <w:rFonts w:ascii="Times New Roman" w:hAnsi="Times New Roman"/>
          <w:sz w:val="28"/>
          <w:szCs w:val="28"/>
        </w:rPr>
        <w:t xml:space="preserve"> Хранитель истории родного края – школьный музей (7 ч.). </w:t>
      </w:r>
    </w:p>
    <w:p w:rsidR="00602A8A" w:rsidRPr="000A3F01"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Создание электронных фондов, школьного виртуального музея. Создание проекта «Экскурсия по экспозиция</w:t>
      </w:r>
      <w:r>
        <w:rPr>
          <w:rFonts w:ascii="Times New Roman" w:hAnsi="Times New Roman"/>
          <w:sz w:val="28"/>
          <w:szCs w:val="28"/>
        </w:rPr>
        <w:t xml:space="preserve">м школьного виртуального музея». Пополнение школьного музея экспонатами. </w:t>
      </w:r>
      <w:r w:rsidRPr="000A3F01">
        <w:rPr>
          <w:rFonts w:ascii="Times New Roman" w:hAnsi="Times New Roman"/>
          <w:sz w:val="28"/>
          <w:szCs w:val="28"/>
        </w:rPr>
        <w:t xml:space="preserve"> </w:t>
      </w:r>
    </w:p>
    <w:p w:rsidR="00602A8A" w:rsidRPr="000A3F01" w:rsidRDefault="00602A8A" w:rsidP="000A3F01">
      <w:pPr>
        <w:pStyle w:val="a5"/>
        <w:spacing w:line="360" w:lineRule="auto"/>
        <w:jc w:val="both"/>
        <w:rPr>
          <w:rFonts w:ascii="Times New Roman" w:hAnsi="Times New Roman"/>
          <w:sz w:val="28"/>
          <w:szCs w:val="28"/>
        </w:rPr>
      </w:pPr>
      <w:r w:rsidRPr="00933FE8">
        <w:rPr>
          <w:rFonts w:ascii="Times New Roman" w:hAnsi="Times New Roman"/>
          <w:b/>
          <w:sz w:val="28"/>
          <w:szCs w:val="28"/>
        </w:rPr>
        <w:t>Раздел 6.</w:t>
      </w:r>
      <w:r w:rsidRPr="000A3F01">
        <w:rPr>
          <w:rFonts w:ascii="Times New Roman" w:hAnsi="Times New Roman"/>
          <w:sz w:val="28"/>
          <w:szCs w:val="28"/>
        </w:rPr>
        <w:t xml:space="preserve"> Итоговое занятие (</w:t>
      </w:r>
      <w:r>
        <w:rPr>
          <w:rFonts w:ascii="Times New Roman" w:hAnsi="Times New Roman"/>
          <w:sz w:val="28"/>
          <w:szCs w:val="28"/>
        </w:rPr>
        <w:t>7</w:t>
      </w:r>
      <w:r w:rsidRPr="000A3F01">
        <w:rPr>
          <w:rFonts w:ascii="Times New Roman" w:hAnsi="Times New Roman"/>
          <w:sz w:val="28"/>
          <w:szCs w:val="28"/>
        </w:rPr>
        <w:t xml:space="preserve"> ч.).</w:t>
      </w:r>
    </w:p>
    <w:p w:rsidR="00602A8A" w:rsidRPr="00940A8B" w:rsidRDefault="00602A8A" w:rsidP="000A3F01">
      <w:pPr>
        <w:pStyle w:val="a5"/>
        <w:spacing w:line="360" w:lineRule="auto"/>
        <w:jc w:val="both"/>
        <w:rPr>
          <w:rFonts w:ascii="Times New Roman" w:hAnsi="Times New Roman"/>
          <w:sz w:val="28"/>
          <w:szCs w:val="28"/>
        </w:rPr>
      </w:pPr>
      <w:r w:rsidRPr="000A3F01">
        <w:rPr>
          <w:rFonts w:ascii="Times New Roman" w:hAnsi="Times New Roman"/>
          <w:sz w:val="28"/>
          <w:szCs w:val="28"/>
        </w:rPr>
        <w:t>Оформление и защита творческих</w:t>
      </w:r>
      <w:r>
        <w:rPr>
          <w:rFonts w:ascii="Times New Roman" w:hAnsi="Times New Roman"/>
          <w:sz w:val="28"/>
          <w:szCs w:val="28"/>
        </w:rPr>
        <w:t xml:space="preserve"> и исследовательских</w:t>
      </w:r>
      <w:r w:rsidRPr="000A3F01">
        <w:rPr>
          <w:rFonts w:ascii="Times New Roman" w:hAnsi="Times New Roman"/>
          <w:sz w:val="28"/>
          <w:szCs w:val="28"/>
        </w:rPr>
        <w:t xml:space="preserve"> работ. Компьютерная презентация результатов работы. Выставки фотографий</w:t>
      </w:r>
      <w:r>
        <w:rPr>
          <w:rFonts w:ascii="Times New Roman" w:hAnsi="Times New Roman"/>
          <w:sz w:val="28"/>
          <w:szCs w:val="28"/>
        </w:rPr>
        <w:t xml:space="preserve">, документов. </w:t>
      </w:r>
      <w:r w:rsidRPr="00940A8B">
        <w:rPr>
          <w:rFonts w:ascii="Times New Roman" w:hAnsi="Times New Roman"/>
          <w:sz w:val="28"/>
          <w:szCs w:val="28"/>
        </w:rPr>
        <w:t xml:space="preserve">«Научись говорить при всех» или практика публичного выступления.  </w:t>
      </w:r>
    </w:p>
    <w:p w:rsidR="00602A8A" w:rsidRPr="00940A8B" w:rsidRDefault="00602A8A" w:rsidP="000A3F01">
      <w:pPr>
        <w:pStyle w:val="a5"/>
        <w:spacing w:line="360" w:lineRule="auto"/>
        <w:jc w:val="both"/>
        <w:rPr>
          <w:rFonts w:ascii="Times New Roman" w:hAnsi="Times New Roman"/>
          <w:b/>
          <w:sz w:val="28"/>
          <w:szCs w:val="28"/>
        </w:rPr>
      </w:pPr>
      <w:r w:rsidRPr="00940A8B">
        <w:rPr>
          <w:rFonts w:ascii="Times New Roman" w:hAnsi="Times New Roman"/>
          <w:b/>
          <w:sz w:val="28"/>
          <w:szCs w:val="28"/>
        </w:rPr>
        <w:t>Всего: 68 ч.</w:t>
      </w:r>
    </w:p>
    <w:p w:rsidR="00602A8A" w:rsidRPr="000A3F01" w:rsidRDefault="00602A8A" w:rsidP="000A3F01">
      <w:pPr>
        <w:pStyle w:val="a5"/>
        <w:numPr>
          <w:ilvl w:val="0"/>
          <w:numId w:val="16"/>
        </w:numPr>
        <w:spacing w:line="360" w:lineRule="auto"/>
        <w:jc w:val="both"/>
        <w:rPr>
          <w:rFonts w:ascii="Times New Roman" w:hAnsi="Times New Roman"/>
          <w:b/>
          <w:sz w:val="28"/>
          <w:szCs w:val="28"/>
        </w:rPr>
      </w:pPr>
      <w:r w:rsidRPr="000A3F01">
        <w:rPr>
          <w:rFonts w:ascii="Times New Roman" w:hAnsi="Times New Roman"/>
          <w:b/>
          <w:sz w:val="28"/>
          <w:szCs w:val="28"/>
        </w:rPr>
        <w:t>Учебно-тематический план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969"/>
        <w:gridCol w:w="1843"/>
        <w:gridCol w:w="1275"/>
        <w:gridCol w:w="1701"/>
      </w:tblGrid>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lastRenderedPageBreak/>
              <w:t>№</w:t>
            </w:r>
          </w:p>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t>п\п</w:t>
            </w:r>
          </w:p>
        </w:tc>
        <w:tc>
          <w:tcPr>
            <w:tcW w:w="3969" w:type="dxa"/>
          </w:tcPr>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t>Разделы программы</w:t>
            </w:r>
          </w:p>
        </w:tc>
        <w:tc>
          <w:tcPr>
            <w:tcW w:w="1843" w:type="dxa"/>
          </w:tcPr>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t>Количество часов</w:t>
            </w:r>
          </w:p>
        </w:tc>
        <w:tc>
          <w:tcPr>
            <w:tcW w:w="1275" w:type="dxa"/>
          </w:tcPr>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t>Теорет.</w:t>
            </w:r>
          </w:p>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t>часы</w:t>
            </w:r>
          </w:p>
        </w:tc>
        <w:tc>
          <w:tcPr>
            <w:tcW w:w="1701" w:type="dxa"/>
          </w:tcPr>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t>Практ.</w:t>
            </w:r>
          </w:p>
          <w:p w:rsidR="00602A8A" w:rsidRPr="0089580B" w:rsidRDefault="00602A8A" w:rsidP="00B7200A">
            <w:pPr>
              <w:pStyle w:val="a5"/>
              <w:spacing w:line="276" w:lineRule="auto"/>
              <w:rPr>
                <w:rFonts w:ascii="Times New Roman" w:hAnsi="Times New Roman"/>
                <w:b/>
                <w:sz w:val="28"/>
                <w:szCs w:val="28"/>
              </w:rPr>
            </w:pPr>
            <w:r w:rsidRPr="0089580B">
              <w:rPr>
                <w:rFonts w:ascii="Times New Roman" w:hAnsi="Times New Roman"/>
                <w:b/>
                <w:sz w:val="28"/>
                <w:szCs w:val="28"/>
              </w:rPr>
              <w:t>часы</w:t>
            </w:r>
          </w:p>
        </w:tc>
      </w:tr>
      <w:tr w:rsidR="00602A8A" w:rsidRPr="0089580B" w:rsidTr="004E5A27">
        <w:trPr>
          <w:trHeight w:val="500"/>
        </w:trPr>
        <w:tc>
          <w:tcPr>
            <w:tcW w:w="9639" w:type="dxa"/>
            <w:gridSpan w:val="5"/>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8 класс</w:t>
            </w:r>
          </w:p>
        </w:tc>
      </w:tr>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1.</w:t>
            </w:r>
          </w:p>
        </w:tc>
        <w:tc>
          <w:tcPr>
            <w:tcW w:w="3969"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Введение.</w:t>
            </w:r>
          </w:p>
        </w:tc>
        <w:tc>
          <w:tcPr>
            <w:tcW w:w="1843"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1</w:t>
            </w:r>
          </w:p>
        </w:tc>
        <w:tc>
          <w:tcPr>
            <w:tcW w:w="1275"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1</w:t>
            </w:r>
          </w:p>
        </w:tc>
        <w:tc>
          <w:tcPr>
            <w:tcW w:w="170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w:t>
            </w:r>
          </w:p>
        </w:tc>
      </w:tr>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2.</w:t>
            </w:r>
          </w:p>
        </w:tc>
        <w:tc>
          <w:tcPr>
            <w:tcW w:w="3969"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 xml:space="preserve">Малая родина – сельское поселение Малое Ибряйкино. </w:t>
            </w:r>
          </w:p>
        </w:tc>
        <w:tc>
          <w:tcPr>
            <w:tcW w:w="1843"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22</w:t>
            </w:r>
          </w:p>
        </w:tc>
        <w:tc>
          <w:tcPr>
            <w:tcW w:w="1275"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6</w:t>
            </w:r>
          </w:p>
        </w:tc>
        <w:tc>
          <w:tcPr>
            <w:tcW w:w="1701" w:type="dxa"/>
          </w:tcPr>
          <w:p w:rsidR="00602A8A" w:rsidRPr="0089580B" w:rsidRDefault="00602A8A" w:rsidP="003E2FFA">
            <w:pPr>
              <w:pStyle w:val="a5"/>
              <w:spacing w:line="276" w:lineRule="auto"/>
              <w:rPr>
                <w:rFonts w:ascii="Times New Roman" w:hAnsi="Times New Roman"/>
                <w:sz w:val="28"/>
                <w:szCs w:val="28"/>
              </w:rPr>
            </w:pPr>
            <w:r w:rsidRPr="0089580B">
              <w:rPr>
                <w:rFonts w:ascii="Times New Roman" w:hAnsi="Times New Roman"/>
                <w:sz w:val="28"/>
                <w:szCs w:val="28"/>
              </w:rPr>
              <w:t>16</w:t>
            </w:r>
          </w:p>
        </w:tc>
      </w:tr>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3.</w:t>
            </w:r>
          </w:p>
        </w:tc>
        <w:tc>
          <w:tcPr>
            <w:tcW w:w="3969"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История моей семьи в истории поселения.</w:t>
            </w:r>
          </w:p>
        </w:tc>
        <w:tc>
          <w:tcPr>
            <w:tcW w:w="1843"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11</w:t>
            </w:r>
          </w:p>
        </w:tc>
        <w:tc>
          <w:tcPr>
            <w:tcW w:w="1275"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4</w:t>
            </w:r>
          </w:p>
        </w:tc>
        <w:tc>
          <w:tcPr>
            <w:tcW w:w="170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7</w:t>
            </w:r>
          </w:p>
        </w:tc>
      </w:tr>
      <w:tr w:rsidR="00602A8A" w:rsidRPr="0089580B" w:rsidTr="00521D8E">
        <w:trPr>
          <w:trHeight w:val="500"/>
        </w:trPr>
        <w:tc>
          <w:tcPr>
            <w:tcW w:w="9639" w:type="dxa"/>
            <w:gridSpan w:val="5"/>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9 класс</w:t>
            </w:r>
          </w:p>
        </w:tc>
      </w:tr>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4.</w:t>
            </w:r>
          </w:p>
        </w:tc>
        <w:tc>
          <w:tcPr>
            <w:tcW w:w="3969" w:type="dxa"/>
          </w:tcPr>
          <w:p w:rsidR="00602A8A" w:rsidRPr="0089580B" w:rsidRDefault="00602A8A" w:rsidP="003C072A">
            <w:pPr>
              <w:pStyle w:val="a5"/>
              <w:spacing w:line="276" w:lineRule="auto"/>
              <w:rPr>
                <w:rFonts w:ascii="Times New Roman" w:hAnsi="Times New Roman"/>
                <w:sz w:val="28"/>
                <w:szCs w:val="28"/>
              </w:rPr>
            </w:pPr>
            <w:r w:rsidRPr="0089580B">
              <w:rPr>
                <w:rFonts w:ascii="Times New Roman" w:hAnsi="Times New Roman"/>
                <w:sz w:val="28"/>
                <w:szCs w:val="28"/>
              </w:rPr>
              <w:t xml:space="preserve">История школы в истории села </w:t>
            </w:r>
          </w:p>
        </w:tc>
        <w:tc>
          <w:tcPr>
            <w:tcW w:w="1843" w:type="dxa"/>
          </w:tcPr>
          <w:p w:rsidR="00602A8A" w:rsidRPr="0089580B" w:rsidRDefault="00602A8A" w:rsidP="003C072A">
            <w:pPr>
              <w:pStyle w:val="a5"/>
              <w:spacing w:line="276" w:lineRule="auto"/>
              <w:rPr>
                <w:rFonts w:ascii="Times New Roman" w:hAnsi="Times New Roman"/>
                <w:sz w:val="28"/>
                <w:szCs w:val="28"/>
              </w:rPr>
            </w:pPr>
            <w:r w:rsidRPr="0089580B">
              <w:rPr>
                <w:rFonts w:ascii="Times New Roman" w:hAnsi="Times New Roman"/>
                <w:sz w:val="28"/>
                <w:szCs w:val="28"/>
              </w:rPr>
              <w:t>11</w:t>
            </w:r>
          </w:p>
        </w:tc>
        <w:tc>
          <w:tcPr>
            <w:tcW w:w="1275"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3</w:t>
            </w:r>
          </w:p>
        </w:tc>
        <w:tc>
          <w:tcPr>
            <w:tcW w:w="170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8</w:t>
            </w:r>
          </w:p>
        </w:tc>
      </w:tr>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5.</w:t>
            </w:r>
          </w:p>
        </w:tc>
        <w:tc>
          <w:tcPr>
            <w:tcW w:w="3969"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 xml:space="preserve">Ими гордится наше село </w:t>
            </w:r>
          </w:p>
        </w:tc>
        <w:tc>
          <w:tcPr>
            <w:tcW w:w="1843"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9</w:t>
            </w:r>
          </w:p>
        </w:tc>
        <w:tc>
          <w:tcPr>
            <w:tcW w:w="1275"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3</w:t>
            </w:r>
          </w:p>
        </w:tc>
        <w:tc>
          <w:tcPr>
            <w:tcW w:w="170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6</w:t>
            </w:r>
          </w:p>
        </w:tc>
      </w:tr>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6.</w:t>
            </w:r>
          </w:p>
        </w:tc>
        <w:tc>
          <w:tcPr>
            <w:tcW w:w="3969" w:type="dxa"/>
          </w:tcPr>
          <w:p w:rsidR="00602A8A" w:rsidRPr="0089580B" w:rsidRDefault="00602A8A" w:rsidP="00940A8B">
            <w:pPr>
              <w:pStyle w:val="a5"/>
              <w:spacing w:line="276" w:lineRule="auto"/>
              <w:rPr>
                <w:rFonts w:ascii="Times New Roman" w:hAnsi="Times New Roman"/>
                <w:sz w:val="28"/>
                <w:szCs w:val="28"/>
              </w:rPr>
            </w:pPr>
            <w:r w:rsidRPr="0089580B">
              <w:rPr>
                <w:rFonts w:ascii="Times New Roman" w:hAnsi="Times New Roman"/>
                <w:sz w:val="28"/>
                <w:szCs w:val="28"/>
              </w:rPr>
              <w:t xml:space="preserve">Хранитель истории родного края - школьный музей </w:t>
            </w:r>
          </w:p>
        </w:tc>
        <w:tc>
          <w:tcPr>
            <w:tcW w:w="1843"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7</w:t>
            </w:r>
          </w:p>
        </w:tc>
        <w:tc>
          <w:tcPr>
            <w:tcW w:w="1275"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2</w:t>
            </w:r>
          </w:p>
        </w:tc>
        <w:tc>
          <w:tcPr>
            <w:tcW w:w="170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5</w:t>
            </w:r>
          </w:p>
        </w:tc>
      </w:tr>
      <w:tr w:rsidR="00602A8A" w:rsidRPr="0089580B" w:rsidTr="000A3F01">
        <w:trPr>
          <w:trHeight w:val="500"/>
        </w:trPr>
        <w:tc>
          <w:tcPr>
            <w:tcW w:w="85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7</w:t>
            </w:r>
          </w:p>
        </w:tc>
        <w:tc>
          <w:tcPr>
            <w:tcW w:w="3969"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 xml:space="preserve">Итоговое занятие.   </w:t>
            </w:r>
          </w:p>
        </w:tc>
        <w:tc>
          <w:tcPr>
            <w:tcW w:w="1843"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7</w:t>
            </w:r>
          </w:p>
        </w:tc>
        <w:tc>
          <w:tcPr>
            <w:tcW w:w="1275" w:type="dxa"/>
          </w:tcPr>
          <w:p w:rsidR="00602A8A" w:rsidRPr="0089580B" w:rsidRDefault="00602A8A" w:rsidP="00B7200A">
            <w:pPr>
              <w:pStyle w:val="a5"/>
              <w:spacing w:line="276" w:lineRule="auto"/>
              <w:rPr>
                <w:rFonts w:ascii="Times New Roman" w:hAnsi="Times New Roman"/>
                <w:sz w:val="28"/>
                <w:szCs w:val="28"/>
              </w:rPr>
            </w:pPr>
          </w:p>
        </w:tc>
        <w:tc>
          <w:tcPr>
            <w:tcW w:w="170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7</w:t>
            </w:r>
          </w:p>
        </w:tc>
      </w:tr>
      <w:tr w:rsidR="00602A8A" w:rsidRPr="0089580B" w:rsidTr="000A3F01">
        <w:trPr>
          <w:trHeight w:val="500"/>
        </w:trPr>
        <w:tc>
          <w:tcPr>
            <w:tcW w:w="4820" w:type="dxa"/>
            <w:gridSpan w:val="2"/>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Итого</w:t>
            </w:r>
          </w:p>
        </w:tc>
        <w:tc>
          <w:tcPr>
            <w:tcW w:w="1843"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68</w:t>
            </w:r>
          </w:p>
        </w:tc>
        <w:tc>
          <w:tcPr>
            <w:tcW w:w="1275"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19</w:t>
            </w:r>
          </w:p>
        </w:tc>
        <w:tc>
          <w:tcPr>
            <w:tcW w:w="1701" w:type="dxa"/>
          </w:tcPr>
          <w:p w:rsidR="00602A8A" w:rsidRPr="0089580B" w:rsidRDefault="00602A8A" w:rsidP="00B7200A">
            <w:pPr>
              <w:pStyle w:val="a5"/>
              <w:spacing w:line="276" w:lineRule="auto"/>
              <w:rPr>
                <w:rFonts w:ascii="Times New Roman" w:hAnsi="Times New Roman"/>
                <w:sz w:val="28"/>
                <w:szCs w:val="28"/>
              </w:rPr>
            </w:pPr>
            <w:r w:rsidRPr="0089580B">
              <w:rPr>
                <w:rFonts w:ascii="Times New Roman" w:hAnsi="Times New Roman"/>
                <w:sz w:val="28"/>
                <w:szCs w:val="28"/>
              </w:rPr>
              <w:t>49</w:t>
            </w:r>
          </w:p>
        </w:tc>
      </w:tr>
    </w:tbl>
    <w:p w:rsidR="00602A8A" w:rsidRDefault="00602A8A" w:rsidP="000A3F01">
      <w:pPr>
        <w:suppressLineNumbers/>
        <w:suppressAutoHyphens/>
        <w:spacing w:after="0" w:line="360" w:lineRule="auto"/>
        <w:rPr>
          <w:rFonts w:ascii="Times New Roman" w:hAnsi="Times New Roman"/>
          <w:b/>
          <w:bCs/>
          <w:sz w:val="28"/>
          <w:szCs w:val="28"/>
          <w:lang w:eastAsia="ar-SA"/>
        </w:rPr>
      </w:pPr>
    </w:p>
    <w:p w:rsidR="00602A8A" w:rsidRPr="00433290" w:rsidRDefault="00602A8A" w:rsidP="006116E8">
      <w:pPr>
        <w:suppressLineNumbers/>
        <w:suppressAutoHyphens/>
        <w:spacing w:after="0" w:line="360" w:lineRule="auto"/>
        <w:jc w:val="center"/>
        <w:rPr>
          <w:rFonts w:ascii="Times New Roman" w:hAnsi="Times New Roman"/>
          <w:sz w:val="28"/>
          <w:szCs w:val="28"/>
          <w:lang w:eastAsia="ar-SA"/>
        </w:rPr>
      </w:pPr>
      <w:r>
        <w:rPr>
          <w:rFonts w:ascii="Times New Roman" w:hAnsi="Times New Roman"/>
          <w:b/>
          <w:bCs/>
          <w:sz w:val="28"/>
          <w:szCs w:val="28"/>
          <w:lang w:eastAsia="ar-SA"/>
        </w:rPr>
        <w:t>8. С</w:t>
      </w:r>
      <w:r w:rsidRPr="00433290">
        <w:rPr>
          <w:rFonts w:ascii="Times New Roman" w:hAnsi="Times New Roman"/>
          <w:b/>
          <w:bCs/>
          <w:sz w:val="28"/>
          <w:szCs w:val="28"/>
          <w:lang w:eastAsia="ar-SA"/>
        </w:rPr>
        <w:t>овместная деятельность школы, семьи и общественности по духовно-нравственному и гражданско-патриотическому воспитанию учащихся</w:t>
      </w:r>
    </w:p>
    <w:p w:rsidR="00602A8A" w:rsidRPr="00433290" w:rsidRDefault="00602A8A" w:rsidP="00433290">
      <w:pPr>
        <w:spacing w:after="0" w:line="360" w:lineRule="auto"/>
        <w:jc w:val="both"/>
        <w:rPr>
          <w:rFonts w:ascii="Times New Roman" w:hAnsi="Times New Roman"/>
          <w:b/>
          <w:sz w:val="28"/>
          <w:szCs w:val="28"/>
          <w:lang w:eastAsia="ru-RU"/>
        </w:rPr>
      </w:pPr>
      <w:r w:rsidRPr="00433290">
        <w:rPr>
          <w:rFonts w:ascii="Times New Roman" w:hAnsi="Times New Roman"/>
          <w:sz w:val="28"/>
          <w:szCs w:val="28"/>
          <w:lang w:eastAsia="ru-RU"/>
        </w:rPr>
        <w:t xml:space="preserve">     Духовно-нравственное и гражданско-патриотическое развитие и воспитание обучающихся осуществляются не только образовательным учреждением, но и семьей, внешкольными учреждениями по месту жительства. Взаимодействие школы и семьи имеет решающее значение для организации нравственного уклада жизни подростка. В формировании такого уклада свои традиционные позиции сохраняют учреждения дополнительного образования, культуры и спорта.  Кроме того, одним из условий успешной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образовательного учреждения. </w:t>
      </w:r>
      <w:r w:rsidRPr="00433290">
        <w:rPr>
          <w:rFonts w:ascii="Times New Roman" w:hAnsi="Times New Roman"/>
          <w:b/>
          <w:sz w:val="28"/>
          <w:szCs w:val="28"/>
          <w:lang w:eastAsia="ru-RU"/>
        </w:rPr>
        <w:t xml:space="preserve">Социальные партнеры: </w:t>
      </w:r>
    </w:p>
    <w:p w:rsidR="00602A8A" w:rsidRPr="00433290" w:rsidRDefault="00602A8A" w:rsidP="00433290">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t>- школьная библиотека, школьный музей;</w:t>
      </w:r>
    </w:p>
    <w:p w:rsidR="00602A8A" w:rsidRPr="00433290" w:rsidRDefault="00602A8A" w:rsidP="00433290">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t xml:space="preserve">- администрация поселения, сельский дом культуры, сельская библиотека; </w:t>
      </w:r>
    </w:p>
    <w:p w:rsidR="00602A8A" w:rsidRPr="00433290" w:rsidRDefault="00602A8A" w:rsidP="00433290">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lastRenderedPageBreak/>
        <w:t>- краеведческий музей и школа искусств г. Похвистнево;</w:t>
      </w:r>
    </w:p>
    <w:p w:rsidR="00602A8A" w:rsidRPr="00433290" w:rsidRDefault="00602A8A" w:rsidP="00433290">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t xml:space="preserve">- центр внешкольной работы </w:t>
      </w:r>
      <w:r>
        <w:rPr>
          <w:rFonts w:ascii="Times New Roman" w:hAnsi="Times New Roman"/>
          <w:sz w:val="28"/>
          <w:szCs w:val="28"/>
          <w:lang w:eastAsia="ru-RU"/>
        </w:rPr>
        <w:t xml:space="preserve">«Эврика» </w:t>
      </w:r>
      <w:r w:rsidRPr="00433290">
        <w:rPr>
          <w:rFonts w:ascii="Times New Roman" w:hAnsi="Times New Roman"/>
          <w:sz w:val="28"/>
          <w:szCs w:val="28"/>
          <w:lang w:eastAsia="ru-RU"/>
        </w:rPr>
        <w:t>Похвистневского района;</w:t>
      </w:r>
    </w:p>
    <w:p w:rsidR="00602A8A" w:rsidRPr="00433290" w:rsidRDefault="00602A8A" w:rsidP="00433290">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t>- центр социализации молодежи г. Самара.</w:t>
      </w:r>
    </w:p>
    <w:p w:rsidR="00602A8A" w:rsidRPr="00433290" w:rsidRDefault="00602A8A" w:rsidP="00433290">
      <w:pPr>
        <w:spacing w:after="0" w:line="360" w:lineRule="auto"/>
        <w:jc w:val="both"/>
        <w:rPr>
          <w:rFonts w:ascii="Times New Roman" w:hAnsi="Times New Roman"/>
          <w:b/>
          <w:sz w:val="28"/>
          <w:szCs w:val="28"/>
          <w:lang w:eastAsia="ru-RU"/>
        </w:rPr>
      </w:pPr>
      <w:r w:rsidRPr="00433290">
        <w:rPr>
          <w:rFonts w:ascii="Times New Roman" w:hAnsi="Times New Roman"/>
          <w:sz w:val="28"/>
          <w:szCs w:val="28"/>
          <w:lang w:eastAsia="ru-RU"/>
        </w:rPr>
        <w:t xml:space="preserve"> </w:t>
      </w:r>
      <w:r w:rsidRPr="00433290">
        <w:rPr>
          <w:rFonts w:ascii="Times New Roman" w:hAnsi="Times New Roman"/>
          <w:b/>
          <w:sz w:val="28"/>
          <w:szCs w:val="28"/>
          <w:lang w:eastAsia="ru-RU"/>
        </w:rPr>
        <w:t>Формы взаимодействия:</w:t>
      </w:r>
    </w:p>
    <w:p w:rsidR="00602A8A" w:rsidRPr="00433290" w:rsidRDefault="00602A8A" w:rsidP="00A64F0B">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t>- проведение совместных мероприятий по направлениям духовно-нравственного и гражданско-патриотического воспитания;</w:t>
      </w:r>
    </w:p>
    <w:p w:rsidR="00602A8A" w:rsidRPr="00433290" w:rsidRDefault="00602A8A" w:rsidP="00433290">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t>- участие представ</w:t>
      </w:r>
      <w:r>
        <w:rPr>
          <w:rFonts w:ascii="Times New Roman" w:hAnsi="Times New Roman"/>
          <w:sz w:val="28"/>
          <w:szCs w:val="28"/>
          <w:lang w:eastAsia="ru-RU"/>
        </w:rPr>
        <w:t>ителей общественных организаций</w:t>
      </w:r>
      <w:r w:rsidRPr="00433290">
        <w:rPr>
          <w:rFonts w:ascii="Times New Roman" w:hAnsi="Times New Roman"/>
          <w:sz w:val="28"/>
          <w:szCs w:val="28"/>
          <w:lang w:eastAsia="ru-RU"/>
        </w:rPr>
        <w:t xml:space="preserve"> в проведении  мероприятий в рамках реализации программы.</w:t>
      </w:r>
    </w:p>
    <w:p w:rsidR="00602A8A" w:rsidRPr="003C1914" w:rsidRDefault="00602A8A" w:rsidP="003C1914">
      <w:pPr>
        <w:spacing w:after="0" w:line="360" w:lineRule="auto"/>
        <w:jc w:val="both"/>
        <w:rPr>
          <w:rFonts w:ascii="Times New Roman" w:hAnsi="Times New Roman"/>
          <w:sz w:val="28"/>
          <w:szCs w:val="28"/>
          <w:lang w:eastAsia="ru-RU"/>
        </w:rPr>
      </w:pPr>
      <w:r w:rsidRPr="00433290">
        <w:rPr>
          <w:rFonts w:ascii="Times New Roman" w:hAnsi="Times New Roman"/>
          <w:sz w:val="28"/>
          <w:szCs w:val="28"/>
          <w:lang w:eastAsia="ru-RU"/>
        </w:rPr>
        <w:t xml:space="preserve">        Таким образом, важным условием эффективной реализации задач духовно-нравственного и гражданско-патриотического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школы. </w:t>
      </w:r>
    </w:p>
    <w:p w:rsidR="00602A8A" w:rsidRPr="00D4231D" w:rsidRDefault="00602A8A" w:rsidP="000A3F01">
      <w:pPr>
        <w:suppressAutoHyphens/>
        <w:spacing w:after="0" w:line="360" w:lineRule="auto"/>
        <w:jc w:val="both"/>
        <w:rPr>
          <w:rFonts w:ascii="Times New Roman" w:hAnsi="Times New Roman"/>
          <w:color w:val="000000"/>
          <w:sz w:val="16"/>
          <w:szCs w:val="16"/>
          <w:lang w:eastAsia="ru-RU"/>
        </w:rPr>
      </w:pPr>
    </w:p>
    <w:p w:rsidR="00602A8A" w:rsidRPr="003C1552" w:rsidRDefault="00602A8A" w:rsidP="00433290">
      <w:pPr>
        <w:suppressAutoHyphens/>
        <w:spacing w:after="0" w:line="360" w:lineRule="auto"/>
        <w:ind w:left="644"/>
        <w:jc w:val="center"/>
        <w:rPr>
          <w:rFonts w:ascii="Times New Roman" w:hAnsi="Times New Roman"/>
          <w:b/>
          <w:sz w:val="24"/>
          <w:szCs w:val="24"/>
          <w:lang w:eastAsia="ru-RU"/>
        </w:rPr>
      </w:pPr>
      <w:r w:rsidRPr="003C1552">
        <w:rPr>
          <w:rFonts w:ascii="Times New Roman" w:hAnsi="Times New Roman"/>
          <w:b/>
          <w:color w:val="000000"/>
          <w:sz w:val="28"/>
          <w:szCs w:val="28"/>
          <w:lang w:eastAsia="ru-RU"/>
        </w:rPr>
        <w:t>Заключение</w:t>
      </w:r>
    </w:p>
    <w:p w:rsidR="00602A8A" w:rsidRDefault="00602A8A" w:rsidP="00433290">
      <w:pPr>
        <w:widowControl w:val="0"/>
        <w:autoSpaceDE w:val="0"/>
        <w:autoSpaceDN w:val="0"/>
        <w:adjustRightInd w:val="0"/>
        <w:spacing w:after="0" w:line="360" w:lineRule="auto"/>
        <w:ind w:firstLine="426"/>
        <w:jc w:val="both"/>
        <w:rPr>
          <w:rFonts w:ascii="Times New Roman" w:hAnsi="Times New Roman"/>
          <w:sz w:val="28"/>
          <w:szCs w:val="28"/>
          <w:lang w:eastAsia="ru-RU"/>
        </w:rPr>
      </w:pPr>
      <w:r w:rsidRPr="003C1552">
        <w:rPr>
          <w:rFonts w:ascii="Times New Roman" w:hAnsi="Times New Roman"/>
          <w:sz w:val="28"/>
          <w:szCs w:val="28"/>
          <w:lang w:eastAsia="ru-RU"/>
        </w:rPr>
        <w:t xml:space="preserve">Одним из самых важных проявлений культуры человека является чувство любви к родному краю. Родина есть только у того, кто ее любит. Нельзя человека насильно заставить любить. Это право его свободного выбора. Культура России созидалась людьми, которые любили свое Отечество. Однако знать эту культуру невозможно без изучения того, что явилось ее смыслом и ценностным источником и содержанием. Русская культура является видимым отражением, проявлением духовной жизни русского народа. </w:t>
      </w:r>
    </w:p>
    <w:p w:rsidR="00602A8A" w:rsidRPr="00433290" w:rsidRDefault="00602A8A" w:rsidP="00433290">
      <w:pPr>
        <w:widowControl w:val="0"/>
        <w:autoSpaceDE w:val="0"/>
        <w:autoSpaceDN w:val="0"/>
        <w:adjustRightInd w:val="0"/>
        <w:spacing w:after="0" w:line="360" w:lineRule="auto"/>
        <w:ind w:firstLine="426"/>
        <w:jc w:val="both"/>
        <w:rPr>
          <w:rFonts w:ascii="Times New Roman" w:hAnsi="Times New Roman"/>
          <w:sz w:val="28"/>
          <w:szCs w:val="28"/>
          <w:lang w:eastAsia="ru-RU"/>
        </w:rPr>
      </w:pPr>
      <w:r w:rsidRPr="00433290">
        <w:rPr>
          <w:rFonts w:ascii="Times New Roman" w:hAnsi="Times New Roman"/>
          <w:sz w:val="28"/>
          <w:szCs w:val="28"/>
          <w:lang w:eastAsia="ru-RU"/>
        </w:rPr>
        <w:t>Качественное образование – это, прежде всего, становление человека. Это  обретение  себя, своего образа, неповторимой индивидуальности, духовности, творческого начала. Качественно образовать человека – значит помочь ему жить в мире и согласии с людьми, Богом, природой, культурой,  цивилизацией.</w:t>
      </w:r>
    </w:p>
    <w:p w:rsidR="00602A8A" w:rsidRPr="000A3F01" w:rsidRDefault="00602A8A" w:rsidP="000A3F01">
      <w:pPr>
        <w:widowControl w:val="0"/>
        <w:autoSpaceDE w:val="0"/>
        <w:autoSpaceDN w:val="0"/>
        <w:adjustRightInd w:val="0"/>
        <w:spacing w:after="0" w:line="360" w:lineRule="auto"/>
        <w:ind w:firstLine="426"/>
        <w:jc w:val="both"/>
        <w:rPr>
          <w:rFonts w:ascii="Times New Roman" w:hAnsi="Times New Roman"/>
          <w:sz w:val="28"/>
          <w:szCs w:val="28"/>
          <w:lang w:eastAsia="ru-RU"/>
        </w:rPr>
      </w:pPr>
      <w:r w:rsidRPr="00433290">
        <w:rPr>
          <w:rFonts w:ascii="Times New Roman" w:hAnsi="Times New Roman"/>
          <w:sz w:val="28"/>
          <w:szCs w:val="28"/>
          <w:lang w:eastAsia="ru-RU"/>
        </w:rPr>
        <w:t>Таким образом, возрождение России связано не только с решением политических, экономических, социальных проблем, но, прежде всего, с духовно-нравственным воспитанием, формированием у них гражданско-патриотических качеств и национального самосознания.</w:t>
      </w:r>
    </w:p>
    <w:p w:rsidR="00602A8A" w:rsidRDefault="00602A8A" w:rsidP="00433290">
      <w:pPr>
        <w:spacing w:after="0" w:line="360" w:lineRule="auto"/>
        <w:ind w:left="720"/>
        <w:jc w:val="center"/>
        <w:rPr>
          <w:rFonts w:ascii="Times New Roman" w:hAnsi="Times New Roman"/>
          <w:b/>
          <w:bCs/>
          <w:color w:val="000000"/>
          <w:sz w:val="28"/>
          <w:szCs w:val="28"/>
        </w:rPr>
      </w:pPr>
    </w:p>
    <w:p w:rsidR="00602A8A" w:rsidRPr="00433290" w:rsidRDefault="00602A8A" w:rsidP="00433290">
      <w:pPr>
        <w:spacing w:after="0" w:line="360" w:lineRule="auto"/>
        <w:ind w:left="720"/>
        <w:jc w:val="center"/>
        <w:rPr>
          <w:rFonts w:ascii="Times New Roman" w:hAnsi="Times New Roman"/>
          <w:b/>
          <w:bCs/>
          <w:color w:val="000000"/>
        </w:rPr>
      </w:pPr>
      <w:r w:rsidRPr="00433290">
        <w:rPr>
          <w:rFonts w:ascii="Times New Roman" w:hAnsi="Times New Roman"/>
          <w:b/>
          <w:bCs/>
          <w:color w:val="000000"/>
          <w:sz w:val="28"/>
          <w:szCs w:val="28"/>
        </w:rPr>
        <w:lastRenderedPageBreak/>
        <w:t>Список литературы</w:t>
      </w:r>
    </w:p>
    <w:p w:rsidR="00602A8A" w:rsidRPr="00433290" w:rsidRDefault="00602A8A" w:rsidP="00433290">
      <w:pPr>
        <w:numPr>
          <w:ilvl w:val="0"/>
          <w:numId w:val="6"/>
        </w:numPr>
        <w:spacing w:after="0" w:line="360" w:lineRule="auto"/>
        <w:jc w:val="both"/>
      </w:pPr>
      <w:r w:rsidRPr="00433290">
        <w:rPr>
          <w:rFonts w:ascii="Times New Roman" w:hAnsi="Times New Roman"/>
          <w:sz w:val="28"/>
          <w:szCs w:val="28"/>
        </w:rPr>
        <w:t xml:space="preserve">Данилюк А.Я., Кондаков А.М., Тишков В.А. Концепция духовно-нравственного развития и воспитания личности гражданина России. М.: Просвещение, 2009. </w:t>
      </w:r>
    </w:p>
    <w:p w:rsidR="00602A8A" w:rsidRPr="00433290" w:rsidRDefault="00602A8A" w:rsidP="00433290">
      <w:pPr>
        <w:numPr>
          <w:ilvl w:val="0"/>
          <w:numId w:val="6"/>
        </w:numPr>
        <w:spacing w:after="0" w:line="360" w:lineRule="auto"/>
        <w:jc w:val="both"/>
        <w:rPr>
          <w:rFonts w:ascii="Times New Roman" w:hAnsi="Times New Roman"/>
          <w:sz w:val="28"/>
          <w:szCs w:val="28"/>
        </w:rPr>
      </w:pPr>
      <w:r w:rsidRPr="00433290">
        <w:rPr>
          <w:rFonts w:ascii="Times New Roman" w:hAnsi="Times New Roman"/>
          <w:sz w:val="28"/>
          <w:szCs w:val="28"/>
        </w:rPr>
        <w:t>Концепция федеральных государственных образовательных стандартов</w:t>
      </w:r>
    </w:p>
    <w:p w:rsidR="00602A8A" w:rsidRPr="00433290" w:rsidRDefault="00602A8A" w:rsidP="00433290">
      <w:pPr>
        <w:spacing w:after="0" w:line="360" w:lineRule="auto"/>
        <w:ind w:left="720"/>
        <w:jc w:val="both"/>
        <w:rPr>
          <w:rFonts w:ascii="Times New Roman" w:hAnsi="Times New Roman"/>
          <w:sz w:val="28"/>
          <w:szCs w:val="28"/>
        </w:rPr>
      </w:pPr>
      <w:r w:rsidRPr="00433290">
        <w:rPr>
          <w:rFonts w:ascii="Times New Roman" w:hAnsi="Times New Roman"/>
          <w:sz w:val="28"/>
          <w:szCs w:val="28"/>
        </w:rPr>
        <w:t>общего образования / Под ред. А.М. Кондакова, А.А. Кузнецова. – М.:</w:t>
      </w:r>
    </w:p>
    <w:p w:rsidR="00602A8A" w:rsidRPr="00433290" w:rsidRDefault="00602A8A" w:rsidP="00433290">
      <w:pPr>
        <w:spacing w:after="0" w:line="360" w:lineRule="auto"/>
        <w:ind w:left="720"/>
        <w:jc w:val="both"/>
        <w:rPr>
          <w:rFonts w:ascii="Times New Roman" w:hAnsi="Times New Roman"/>
          <w:sz w:val="28"/>
          <w:szCs w:val="28"/>
        </w:rPr>
      </w:pPr>
      <w:r w:rsidRPr="00433290">
        <w:rPr>
          <w:rFonts w:ascii="Times New Roman" w:hAnsi="Times New Roman"/>
          <w:sz w:val="28"/>
          <w:szCs w:val="28"/>
        </w:rPr>
        <w:t xml:space="preserve">Просвещение, 2009. </w:t>
      </w:r>
    </w:p>
    <w:p w:rsidR="00602A8A" w:rsidRPr="00433290" w:rsidRDefault="00602A8A" w:rsidP="00433290">
      <w:pPr>
        <w:numPr>
          <w:ilvl w:val="0"/>
          <w:numId w:val="6"/>
        </w:numPr>
        <w:spacing w:after="0" w:line="360" w:lineRule="auto"/>
        <w:jc w:val="both"/>
        <w:rPr>
          <w:color w:val="000000"/>
        </w:rPr>
      </w:pPr>
      <w:r w:rsidRPr="00433290">
        <w:rPr>
          <w:rFonts w:ascii="Times New Roman" w:hAnsi="Times New Roman"/>
          <w:color w:val="000000"/>
          <w:sz w:val="28"/>
          <w:szCs w:val="28"/>
        </w:rPr>
        <w:t>Караковский В.А. Патриотическое воспитание в школе. М. 2004 год.  </w:t>
      </w:r>
    </w:p>
    <w:p w:rsidR="00602A8A" w:rsidRPr="00433290" w:rsidRDefault="00602A8A" w:rsidP="00433290">
      <w:pPr>
        <w:numPr>
          <w:ilvl w:val="0"/>
          <w:numId w:val="6"/>
        </w:numPr>
        <w:spacing w:after="0" w:line="360" w:lineRule="auto"/>
        <w:jc w:val="both"/>
        <w:rPr>
          <w:rFonts w:ascii="Times New Roman" w:hAnsi="Times New Roman"/>
          <w:color w:val="000000"/>
          <w:sz w:val="28"/>
          <w:szCs w:val="28"/>
        </w:rPr>
      </w:pPr>
      <w:r w:rsidRPr="00433290">
        <w:rPr>
          <w:rFonts w:ascii="Times New Roman" w:hAnsi="Times New Roman"/>
          <w:sz w:val="28"/>
          <w:szCs w:val="28"/>
          <w:lang w:eastAsia="ru-RU"/>
        </w:rPr>
        <w:t xml:space="preserve">Рухленко Н.М. </w:t>
      </w:r>
      <w:r w:rsidRPr="00433290">
        <w:rPr>
          <w:rFonts w:ascii="Times New Roman" w:hAnsi="Times New Roman"/>
          <w:color w:val="000000"/>
          <w:sz w:val="28"/>
          <w:szCs w:val="28"/>
        </w:rPr>
        <w:t>Воспитательная система массовой школы. Под ред. Новиковой Л.И. М.1992 год.</w:t>
      </w:r>
    </w:p>
    <w:p w:rsidR="00602A8A" w:rsidRPr="00433290" w:rsidRDefault="00602A8A" w:rsidP="00433290">
      <w:pPr>
        <w:numPr>
          <w:ilvl w:val="0"/>
          <w:numId w:val="6"/>
        </w:numPr>
        <w:spacing w:after="0" w:line="360" w:lineRule="auto"/>
        <w:jc w:val="both"/>
        <w:rPr>
          <w:rFonts w:ascii="Times New Roman" w:hAnsi="Times New Roman"/>
          <w:color w:val="000000"/>
          <w:sz w:val="28"/>
          <w:szCs w:val="28"/>
        </w:rPr>
      </w:pPr>
      <w:r w:rsidRPr="00433290">
        <w:rPr>
          <w:rFonts w:ascii="Times New Roman" w:hAnsi="Times New Roman"/>
          <w:color w:val="000000"/>
          <w:sz w:val="28"/>
          <w:szCs w:val="28"/>
        </w:rPr>
        <w:t>Воспитательная система массовой школы. Проблемы и поиски. Под ред.Н.Л. Селиванова. М. 2005 год.</w:t>
      </w:r>
    </w:p>
    <w:p w:rsidR="00602A8A" w:rsidRPr="00D4231D" w:rsidRDefault="00602A8A" w:rsidP="00433290">
      <w:pPr>
        <w:numPr>
          <w:ilvl w:val="0"/>
          <w:numId w:val="6"/>
        </w:numPr>
        <w:spacing w:after="0" w:line="360" w:lineRule="auto"/>
        <w:jc w:val="both"/>
        <w:rPr>
          <w:rFonts w:ascii="Times New Roman" w:hAnsi="Times New Roman"/>
          <w:color w:val="000000"/>
          <w:sz w:val="28"/>
          <w:szCs w:val="28"/>
        </w:rPr>
      </w:pPr>
      <w:r w:rsidRPr="00D4231D">
        <w:rPr>
          <w:rFonts w:ascii="Times New Roman" w:hAnsi="Times New Roman"/>
          <w:color w:val="000000"/>
          <w:sz w:val="28"/>
          <w:szCs w:val="28"/>
        </w:rPr>
        <w:t>Рухленко Н.М. Патриотическое воспитание учащихся. Ж. «Практика административной работы в школе». 2004 год. №1</w:t>
      </w:r>
    </w:p>
    <w:p w:rsidR="00602A8A" w:rsidRPr="00D4231D" w:rsidRDefault="00602A8A" w:rsidP="0088105B">
      <w:pPr>
        <w:numPr>
          <w:ilvl w:val="0"/>
          <w:numId w:val="6"/>
        </w:numPr>
        <w:spacing w:after="0" w:line="360" w:lineRule="auto"/>
        <w:jc w:val="both"/>
        <w:rPr>
          <w:sz w:val="28"/>
          <w:szCs w:val="28"/>
        </w:rPr>
      </w:pPr>
      <w:r w:rsidRPr="00D4231D">
        <w:rPr>
          <w:rFonts w:ascii="Times New Roman" w:hAnsi="Times New Roman"/>
          <w:color w:val="000000"/>
          <w:sz w:val="28"/>
          <w:szCs w:val="28"/>
        </w:rPr>
        <w:t>Смирнова И.Ф. Патриотическое воспитание. М. 2002 год</w:t>
      </w:r>
    </w:p>
    <w:p w:rsidR="00602A8A" w:rsidRPr="00D4231D" w:rsidRDefault="00602A8A" w:rsidP="00D4231D">
      <w:pPr>
        <w:numPr>
          <w:ilvl w:val="0"/>
          <w:numId w:val="6"/>
        </w:numPr>
        <w:spacing w:after="0" w:line="360" w:lineRule="auto"/>
        <w:jc w:val="both"/>
        <w:rPr>
          <w:sz w:val="28"/>
          <w:szCs w:val="28"/>
        </w:rPr>
      </w:pPr>
      <w:r w:rsidRPr="00D4231D">
        <w:rPr>
          <w:rFonts w:ascii="Times New Roman" w:hAnsi="Times New Roman"/>
          <w:color w:val="000000"/>
          <w:sz w:val="28"/>
          <w:szCs w:val="28"/>
        </w:rPr>
        <w:t>Богданова И.А., Давыдова М.А.. Мы – патриоты! Классные часы и внеклассные мероприятия. 1-11 классы. М., «Вако», 2006 год</w:t>
      </w:r>
    </w:p>
    <w:sectPr w:rsidR="00602A8A" w:rsidRPr="00D4231D" w:rsidSect="00602ADE">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A08" w:rsidRDefault="00995A08" w:rsidP="00C22B73">
      <w:pPr>
        <w:spacing w:after="0" w:line="240" w:lineRule="auto"/>
      </w:pPr>
      <w:r>
        <w:separator/>
      </w:r>
    </w:p>
  </w:endnote>
  <w:endnote w:type="continuationSeparator" w:id="0">
    <w:p w:rsidR="00995A08" w:rsidRDefault="00995A08" w:rsidP="00C22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A08" w:rsidRDefault="00995A08" w:rsidP="00C22B73">
      <w:pPr>
        <w:spacing w:after="0" w:line="240" w:lineRule="auto"/>
      </w:pPr>
      <w:r>
        <w:separator/>
      </w:r>
    </w:p>
  </w:footnote>
  <w:footnote w:type="continuationSeparator" w:id="0">
    <w:p w:rsidR="00995A08" w:rsidRDefault="00995A08" w:rsidP="00C22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7EF8C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446CC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1A295D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1F2ACD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23E16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2E29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74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8EB3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0CDBA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8A8B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11" w15:restartNumberingAfterBreak="0">
    <w:nsid w:val="00000003"/>
    <w:multiLevelType w:val="multilevel"/>
    <w:tmpl w:val="00000003"/>
    <w:name w:val="WW8Num3"/>
    <w:lvl w:ilvl="0">
      <w:start w:val="1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5" w15:restartNumberingAfterBreak="0">
    <w:nsid w:val="1B9605D7"/>
    <w:multiLevelType w:val="hybridMultilevel"/>
    <w:tmpl w:val="29F89A7E"/>
    <w:lvl w:ilvl="0" w:tplc="30824212">
      <w:start w:val="10"/>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E50759"/>
    <w:multiLevelType w:val="hybridMultilevel"/>
    <w:tmpl w:val="A720F0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BA780B"/>
    <w:multiLevelType w:val="hybridMultilevel"/>
    <w:tmpl w:val="5DB8B8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EF2ECA"/>
    <w:multiLevelType w:val="hybridMultilevel"/>
    <w:tmpl w:val="5908E90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315B20D5"/>
    <w:multiLevelType w:val="hybridMultilevel"/>
    <w:tmpl w:val="704484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D5FED"/>
    <w:multiLevelType w:val="hybridMultilevel"/>
    <w:tmpl w:val="99C238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49452AB"/>
    <w:multiLevelType w:val="hybridMultilevel"/>
    <w:tmpl w:val="17B270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43682FEA"/>
    <w:multiLevelType w:val="hybridMultilevel"/>
    <w:tmpl w:val="CE7294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C474D"/>
    <w:multiLevelType w:val="hybridMultilevel"/>
    <w:tmpl w:val="4278686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637"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DA1FD4"/>
    <w:multiLevelType w:val="hybridMultilevel"/>
    <w:tmpl w:val="6DC21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23969BE"/>
    <w:multiLevelType w:val="hybridMultilevel"/>
    <w:tmpl w:val="F41A1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1D471D"/>
    <w:multiLevelType w:val="hybridMultilevel"/>
    <w:tmpl w:val="7B002E9E"/>
    <w:lvl w:ilvl="0" w:tplc="53F0950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1D30FA"/>
    <w:multiLevelType w:val="hybridMultilevel"/>
    <w:tmpl w:val="A10602A0"/>
    <w:lvl w:ilvl="0" w:tplc="AA40E48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6CBC35D1"/>
    <w:multiLevelType w:val="hybridMultilevel"/>
    <w:tmpl w:val="ABE602C2"/>
    <w:lvl w:ilvl="0" w:tplc="04190001">
      <w:start w:val="1"/>
      <w:numFmt w:val="bullet"/>
      <w:lvlText w:val=""/>
      <w:lvlJc w:val="left"/>
      <w:pPr>
        <w:tabs>
          <w:tab w:val="num" w:pos="0"/>
        </w:tabs>
        <w:ind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70D574EA"/>
    <w:multiLevelType w:val="hybridMultilevel"/>
    <w:tmpl w:val="A88C79F8"/>
    <w:lvl w:ilvl="0" w:tplc="0832C142">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15:restartNumberingAfterBreak="0">
    <w:nsid w:val="7CFD384B"/>
    <w:multiLevelType w:val="hybridMultilevel"/>
    <w:tmpl w:val="BD7E2E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FBD464B"/>
    <w:multiLevelType w:val="hybridMultilevel"/>
    <w:tmpl w:val="D026C0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13"/>
  </w:num>
  <w:num w:numId="3">
    <w:abstractNumId w:val="11"/>
  </w:num>
  <w:num w:numId="4">
    <w:abstractNumId w:val="14"/>
  </w:num>
  <w:num w:numId="5">
    <w:abstractNumId w:val="1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21"/>
  </w:num>
  <w:num w:numId="12">
    <w:abstractNumId w:val="28"/>
  </w:num>
  <w:num w:numId="13">
    <w:abstractNumId w:val="15"/>
  </w:num>
  <w:num w:numId="14">
    <w:abstractNumId w:val="23"/>
  </w:num>
  <w:num w:numId="15">
    <w:abstractNumId w:val="27"/>
  </w:num>
  <w:num w:numId="16">
    <w:abstractNumId w:val="29"/>
  </w:num>
  <w:num w:numId="17">
    <w:abstractNumId w:val="17"/>
  </w:num>
  <w:num w:numId="18">
    <w:abstractNumId w:val="16"/>
  </w:num>
  <w:num w:numId="19">
    <w:abstractNumId w:val="25"/>
  </w:num>
  <w:num w:numId="20">
    <w:abstractNumId w:val="24"/>
  </w:num>
  <w:num w:numId="21">
    <w:abstractNumId w:val="30"/>
  </w:num>
  <w:num w:numId="22">
    <w:abstractNumId w:val="18"/>
  </w:num>
  <w:num w:numId="23">
    <w:abstractNumId w:val="1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41F"/>
    <w:rsid w:val="00010835"/>
    <w:rsid w:val="00011F29"/>
    <w:rsid w:val="00025164"/>
    <w:rsid w:val="00026CAF"/>
    <w:rsid w:val="000A3F01"/>
    <w:rsid w:val="000A5A18"/>
    <w:rsid w:val="000F0C2A"/>
    <w:rsid w:val="000F1FE9"/>
    <w:rsid w:val="00106FE9"/>
    <w:rsid w:val="00120A9D"/>
    <w:rsid w:val="0015156C"/>
    <w:rsid w:val="001A1C5F"/>
    <w:rsid w:val="001A3B4C"/>
    <w:rsid w:val="001E3D19"/>
    <w:rsid w:val="00205D64"/>
    <w:rsid w:val="00236934"/>
    <w:rsid w:val="002442B6"/>
    <w:rsid w:val="002A7E91"/>
    <w:rsid w:val="002B7D3C"/>
    <w:rsid w:val="00336BC1"/>
    <w:rsid w:val="00346A3B"/>
    <w:rsid w:val="00351027"/>
    <w:rsid w:val="0035380A"/>
    <w:rsid w:val="003969CE"/>
    <w:rsid w:val="003A1894"/>
    <w:rsid w:val="003B0D96"/>
    <w:rsid w:val="003C072A"/>
    <w:rsid w:val="003C1552"/>
    <w:rsid w:val="003C1914"/>
    <w:rsid w:val="003E2FFA"/>
    <w:rsid w:val="00433290"/>
    <w:rsid w:val="00436572"/>
    <w:rsid w:val="00482B40"/>
    <w:rsid w:val="004A4FC9"/>
    <w:rsid w:val="004E3736"/>
    <w:rsid w:val="004E5A27"/>
    <w:rsid w:val="004E7278"/>
    <w:rsid w:val="005050D6"/>
    <w:rsid w:val="00521D8E"/>
    <w:rsid w:val="0054203A"/>
    <w:rsid w:val="005727F2"/>
    <w:rsid w:val="005D7096"/>
    <w:rsid w:val="005F2AAE"/>
    <w:rsid w:val="00602A8A"/>
    <w:rsid w:val="00602ADE"/>
    <w:rsid w:val="00604F0D"/>
    <w:rsid w:val="006116E8"/>
    <w:rsid w:val="0068121F"/>
    <w:rsid w:val="00695B7E"/>
    <w:rsid w:val="006A53CC"/>
    <w:rsid w:val="006F403A"/>
    <w:rsid w:val="00710630"/>
    <w:rsid w:val="00722C58"/>
    <w:rsid w:val="0077341F"/>
    <w:rsid w:val="00797FD8"/>
    <w:rsid w:val="007B7C7C"/>
    <w:rsid w:val="007D4FDF"/>
    <w:rsid w:val="008347B7"/>
    <w:rsid w:val="00847EC6"/>
    <w:rsid w:val="0088105B"/>
    <w:rsid w:val="0089580B"/>
    <w:rsid w:val="008D5879"/>
    <w:rsid w:val="00903286"/>
    <w:rsid w:val="009131E1"/>
    <w:rsid w:val="00933FE8"/>
    <w:rsid w:val="00940A8B"/>
    <w:rsid w:val="00995A08"/>
    <w:rsid w:val="009E11ED"/>
    <w:rsid w:val="009E32B9"/>
    <w:rsid w:val="00A26026"/>
    <w:rsid w:val="00A64F0B"/>
    <w:rsid w:val="00A86F1F"/>
    <w:rsid w:val="00AA08D0"/>
    <w:rsid w:val="00AD5C54"/>
    <w:rsid w:val="00AE366B"/>
    <w:rsid w:val="00AF1851"/>
    <w:rsid w:val="00B6250F"/>
    <w:rsid w:val="00B7200A"/>
    <w:rsid w:val="00BA1D20"/>
    <w:rsid w:val="00BB3BB1"/>
    <w:rsid w:val="00BF0795"/>
    <w:rsid w:val="00C22B73"/>
    <w:rsid w:val="00C334B1"/>
    <w:rsid w:val="00CB4487"/>
    <w:rsid w:val="00CB792C"/>
    <w:rsid w:val="00CD3FF9"/>
    <w:rsid w:val="00CF40CC"/>
    <w:rsid w:val="00D4231D"/>
    <w:rsid w:val="00D43889"/>
    <w:rsid w:val="00D4557B"/>
    <w:rsid w:val="00D719D3"/>
    <w:rsid w:val="00D75C15"/>
    <w:rsid w:val="00D940BE"/>
    <w:rsid w:val="00E2426A"/>
    <w:rsid w:val="00E50C26"/>
    <w:rsid w:val="00EA6F2D"/>
    <w:rsid w:val="00EE313C"/>
    <w:rsid w:val="00F205CA"/>
    <w:rsid w:val="00F83E38"/>
    <w:rsid w:val="00FA1FED"/>
    <w:rsid w:val="00FF0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64B2F1"/>
  <w15:docId w15:val="{34F71563-AD32-4050-B224-3BB2435D4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D6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33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64F0B"/>
    <w:pPr>
      <w:ind w:left="720"/>
      <w:contextualSpacing/>
    </w:pPr>
  </w:style>
  <w:style w:type="paragraph" w:customStyle="1" w:styleId="p2">
    <w:name w:val="p2"/>
    <w:basedOn w:val="a"/>
    <w:uiPriority w:val="99"/>
    <w:rsid w:val="00AD5C5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uiPriority w:val="99"/>
    <w:rsid w:val="00AD5C54"/>
    <w:rPr>
      <w:rFonts w:cs="Times New Roman"/>
    </w:rPr>
  </w:style>
  <w:style w:type="character" w:customStyle="1" w:styleId="s2">
    <w:name w:val="s2"/>
    <w:uiPriority w:val="99"/>
    <w:rsid w:val="00AD5C54"/>
    <w:rPr>
      <w:rFonts w:cs="Times New Roman"/>
    </w:rPr>
  </w:style>
  <w:style w:type="paragraph" w:styleId="a5">
    <w:name w:val="No Spacing"/>
    <w:uiPriority w:val="99"/>
    <w:qFormat/>
    <w:rsid w:val="004A4FC9"/>
    <w:rPr>
      <w:sz w:val="22"/>
      <w:szCs w:val="22"/>
      <w:lang w:eastAsia="en-US"/>
    </w:rPr>
  </w:style>
  <w:style w:type="paragraph" w:styleId="a6">
    <w:name w:val="header"/>
    <w:basedOn w:val="a"/>
    <w:link w:val="a7"/>
    <w:uiPriority w:val="99"/>
    <w:rsid w:val="00C22B73"/>
    <w:pPr>
      <w:tabs>
        <w:tab w:val="center" w:pos="4677"/>
        <w:tab w:val="right" w:pos="9355"/>
      </w:tabs>
      <w:spacing w:after="0" w:line="240" w:lineRule="auto"/>
    </w:pPr>
  </w:style>
  <w:style w:type="character" w:customStyle="1" w:styleId="a7">
    <w:name w:val="Верхний колонтитул Знак"/>
    <w:link w:val="a6"/>
    <w:uiPriority w:val="99"/>
    <w:locked/>
    <w:rsid w:val="00C22B73"/>
    <w:rPr>
      <w:rFonts w:cs="Times New Roman"/>
    </w:rPr>
  </w:style>
  <w:style w:type="paragraph" w:styleId="a8">
    <w:name w:val="footer"/>
    <w:basedOn w:val="a"/>
    <w:link w:val="a9"/>
    <w:uiPriority w:val="99"/>
    <w:rsid w:val="00C22B73"/>
    <w:pPr>
      <w:tabs>
        <w:tab w:val="center" w:pos="4677"/>
        <w:tab w:val="right" w:pos="9355"/>
      </w:tabs>
      <w:spacing w:after="0" w:line="240" w:lineRule="auto"/>
    </w:pPr>
  </w:style>
  <w:style w:type="character" w:customStyle="1" w:styleId="a9">
    <w:name w:val="Нижний колонтитул Знак"/>
    <w:link w:val="a8"/>
    <w:uiPriority w:val="99"/>
    <w:locked/>
    <w:rsid w:val="00C22B73"/>
    <w:rPr>
      <w:rFonts w:cs="Times New Roman"/>
    </w:rPr>
  </w:style>
  <w:style w:type="paragraph" w:customStyle="1" w:styleId="1">
    <w:name w:val="Без интервала1"/>
    <w:uiPriority w:val="99"/>
    <w:rsid w:val="003C1552"/>
    <w:rPr>
      <w:rFonts w:eastAsia="Times New Roman"/>
      <w:sz w:val="22"/>
      <w:szCs w:val="22"/>
    </w:rPr>
  </w:style>
  <w:style w:type="character" w:customStyle="1" w:styleId="c0">
    <w:name w:val="c0"/>
    <w:uiPriority w:val="99"/>
    <w:rsid w:val="003C1552"/>
  </w:style>
  <w:style w:type="paragraph" w:styleId="aa">
    <w:name w:val="Balloon Text"/>
    <w:basedOn w:val="a"/>
    <w:link w:val="ab"/>
    <w:uiPriority w:val="99"/>
    <w:semiHidden/>
    <w:rsid w:val="00847EC6"/>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847EC6"/>
    <w:rPr>
      <w:rFonts w:ascii="Tahoma" w:hAnsi="Tahoma" w:cs="Tahoma"/>
      <w:sz w:val="16"/>
      <w:szCs w:val="16"/>
    </w:rPr>
  </w:style>
  <w:style w:type="character" w:customStyle="1" w:styleId="c1">
    <w:name w:val="c1"/>
    <w:uiPriority w:val="99"/>
    <w:rsid w:val="00482B40"/>
    <w:rPr>
      <w:rFonts w:cs="Times New Roman"/>
    </w:rPr>
  </w:style>
  <w:style w:type="character" w:customStyle="1" w:styleId="apple-converted-space">
    <w:name w:val="apple-converted-space"/>
    <w:uiPriority w:val="99"/>
    <w:rsid w:val="000A3F0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760525">
      <w:marLeft w:val="0"/>
      <w:marRight w:val="0"/>
      <w:marTop w:val="0"/>
      <w:marBottom w:val="0"/>
      <w:divBdr>
        <w:top w:val="none" w:sz="0" w:space="0" w:color="auto"/>
        <w:left w:val="none" w:sz="0" w:space="0" w:color="auto"/>
        <w:bottom w:val="none" w:sz="0" w:space="0" w:color="auto"/>
        <w:right w:val="none" w:sz="0" w:space="0" w:color="auto"/>
      </w:divBdr>
    </w:div>
    <w:div w:id="1351760526">
      <w:marLeft w:val="0"/>
      <w:marRight w:val="0"/>
      <w:marTop w:val="0"/>
      <w:marBottom w:val="0"/>
      <w:divBdr>
        <w:top w:val="none" w:sz="0" w:space="0" w:color="auto"/>
        <w:left w:val="none" w:sz="0" w:space="0" w:color="auto"/>
        <w:bottom w:val="none" w:sz="0" w:space="0" w:color="auto"/>
        <w:right w:val="none" w:sz="0" w:space="0" w:color="auto"/>
      </w:divBdr>
    </w:div>
    <w:div w:id="1351760527">
      <w:marLeft w:val="0"/>
      <w:marRight w:val="0"/>
      <w:marTop w:val="0"/>
      <w:marBottom w:val="0"/>
      <w:divBdr>
        <w:top w:val="none" w:sz="0" w:space="0" w:color="auto"/>
        <w:left w:val="none" w:sz="0" w:space="0" w:color="auto"/>
        <w:bottom w:val="none" w:sz="0" w:space="0" w:color="auto"/>
        <w:right w:val="none" w:sz="0" w:space="0" w:color="auto"/>
      </w:divBdr>
    </w:div>
    <w:div w:id="13517605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pipip.ru/zakon-ob-obrazovanii-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18</Pages>
  <Words>3976</Words>
  <Characters>22665</Characters>
  <Application>Microsoft Office Word</Application>
  <DocSecurity>0</DocSecurity>
  <Lines>188</Lines>
  <Paragraphs>53</Paragraphs>
  <ScaleCrop>false</ScaleCrop>
  <Company/>
  <LinksUpToDate>false</LinksUpToDate>
  <CharactersWithSpaces>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Вера Бурякова</cp:lastModifiedBy>
  <cp:revision>7</cp:revision>
  <cp:lastPrinted>2015-09-16T17:30:00Z</cp:lastPrinted>
  <dcterms:created xsi:type="dcterms:W3CDTF">2018-09-20T09:56:00Z</dcterms:created>
  <dcterms:modified xsi:type="dcterms:W3CDTF">2021-10-05T16:59:00Z</dcterms:modified>
</cp:coreProperties>
</file>